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1DC" w:rsidRDefault="00B572F4">
      <w:pPr>
        <w:autoSpaceDE w:val="0"/>
        <w:autoSpaceDN w:val="0"/>
        <w:snapToGrid w:val="0"/>
        <w:spacing w:line="360" w:lineRule="auto"/>
        <w:ind w:left="1843" w:hanging="1843"/>
        <w:jc w:val="both"/>
        <w:rPr>
          <w:b/>
          <w:color w:val="000000"/>
          <w:szCs w:val="20"/>
        </w:rPr>
      </w:pPr>
      <w:bookmarkStart w:id="0" w:name="_GoBack"/>
      <w:r>
        <w:rPr>
          <w:b/>
          <w:color w:val="000000"/>
          <w:szCs w:val="20"/>
        </w:rPr>
        <w:t xml:space="preserve"> </w:t>
      </w:r>
    </w:p>
    <w:p w:rsidR="00C661DC" w:rsidRDefault="00083B61">
      <w:pPr>
        <w:autoSpaceDE w:val="0"/>
        <w:autoSpaceDN w:val="0"/>
        <w:snapToGrid w:val="0"/>
        <w:spacing w:line="360" w:lineRule="auto"/>
        <w:ind w:left="1843" w:hanging="1843"/>
        <w:jc w:val="both"/>
        <w:rPr>
          <w:b/>
          <w:color w:val="000000"/>
          <w:szCs w:val="20"/>
        </w:rPr>
      </w:pPr>
      <w:r>
        <w:rPr>
          <w:b/>
          <w:color w:val="000000"/>
          <w:szCs w:val="20"/>
        </w:rPr>
        <w:t xml:space="preserve">Protocollo </w:t>
      </w:r>
      <w:r w:rsidRPr="00083B61">
        <w:rPr>
          <w:b/>
          <w:color w:val="000000"/>
          <w:szCs w:val="20"/>
        </w:rPr>
        <w:t>7643</w:t>
      </w:r>
      <w:r>
        <w:rPr>
          <w:b/>
          <w:color w:val="000000"/>
          <w:szCs w:val="20"/>
        </w:rPr>
        <w:t xml:space="preserve"> del 25/06/2025</w:t>
      </w:r>
    </w:p>
    <w:p w:rsidR="00C661DC" w:rsidRDefault="00C661DC">
      <w:pPr>
        <w:autoSpaceDE w:val="0"/>
        <w:autoSpaceDN w:val="0"/>
        <w:snapToGrid w:val="0"/>
        <w:spacing w:line="360" w:lineRule="auto"/>
        <w:jc w:val="both"/>
        <w:rPr>
          <w:b/>
          <w:color w:val="000000"/>
          <w:szCs w:val="20"/>
        </w:rPr>
      </w:pPr>
    </w:p>
    <w:p w:rsidR="00C661DC" w:rsidRDefault="00C661DC">
      <w:pPr>
        <w:autoSpaceDE w:val="0"/>
        <w:autoSpaceDN w:val="0"/>
        <w:snapToGrid w:val="0"/>
        <w:jc w:val="both"/>
        <w:rPr>
          <w:b/>
          <w:color w:val="000000"/>
          <w:szCs w:val="20"/>
        </w:rPr>
      </w:pPr>
    </w:p>
    <w:p w:rsidR="00C661DC" w:rsidRDefault="00B572F4">
      <w:pPr>
        <w:autoSpaceDE w:val="0"/>
        <w:autoSpaceDN w:val="0"/>
        <w:snapToGrid w:val="0"/>
        <w:jc w:val="both"/>
        <w:rPr>
          <w:b/>
          <w:color w:val="000000"/>
          <w:szCs w:val="20"/>
        </w:rPr>
      </w:pPr>
      <w:r>
        <w:rPr>
          <w:b/>
          <w:color w:val="000000"/>
          <w:szCs w:val="20"/>
        </w:rPr>
        <w:t xml:space="preserve">COMUNICATO N. </w:t>
      </w:r>
      <w:r w:rsidR="00083B61">
        <w:rPr>
          <w:b/>
          <w:color w:val="000000"/>
          <w:szCs w:val="20"/>
        </w:rPr>
        <w:t>50</w:t>
      </w:r>
    </w:p>
    <w:p w:rsidR="00C661DC" w:rsidRDefault="00B572F4">
      <w:pPr>
        <w:autoSpaceDE w:val="0"/>
        <w:autoSpaceDN w:val="0"/>
        <w:snapToGrid w:val="0"/>
        <w:jc w:val="both"/>
        <w:rPr>
          <w:i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Questo comunicato è presente in forma digitale sul Sito Internet: </w:t>
      </w:r>
      <w:r>
        <w:rPr>
          <w:i/>
          <w:color w:val="0000FF"/>
          <w:sz w:val="16"/>
          <w:szCs w:val="16"/>
        </w:rPr>
        <w:t>http://www.uici.it/documentazione/circolari/main_circ.asp</w:t>
      </w:r>
    </w:p>
    <w:p w:rsidR="00C661DC" w:rsidRDefault="00C661DC">
      <w:pPr>
        <w:autoSpaceDE w:val="0"/>
        <w:autoSpaceDN w:val="0"/>
        <w:snapToGrid w:val="0"/>
        <w:spacing w:line="360" w:lineRule="auto"/>
        <w:jc w:val="both"/>
        <w:rPr>
          <w:b/>
          <w:color w:val="000000"/>
          <w:szCs w:val="20"/>
        </w:rPr>
      </w:pPr>
    </w:p>
    <w:p w:rsidR="00C661DC" w:rsidRDefault="00C661DC">
      <w:pPr>
        <w:autoSpaceDE w:val="0"/>
        <w:autoSpaceDN w:val="0"/>
        <w:snapToGrid w:val="0"/>
        <w:spacing w:line="360" w:lineRule="auto"/>
        <w:ind w:left="1843" w:hanging="1843"/>
        <w:jc w:val="both"/>
        <w:rPr>
          <w:b/>
          <w:color w:val="000000"/>
          <w:szCs w:val="20"/>
        </w:rPr>
      </w:pPr>
    </w:p>
    <w:p w:rsidR="00C661DC" w:rsidRDefault="00B572F4">
      <w:pPr>
        <w:autoSpaceDE w:val="0"/>
        <w:autoSpaceDN w:val="0"/>
        <w:snapToGrid w:val="0"/>
        <w:spacing w:line="360" w:lineRule="auto"/>
        <w:ind w:left="1843" w:hanging="1843"/>
        <w:jc w:val="both"/>
        <w:rPr>
          <w:b/>
          <w:color w:val="000000"/>
          <w:szCs w:val="20"/>
        </w:rPr>
      </w:pPr>
      <w:r>
        <w:rPr>
          <w:b/>
          <w:color w:val="000000"/>
          <w:szCs w:val="20"/>
        </w:rPr>
        <w:t>OGGETTO: Fondo di Solidarietà e di Sostegno (FSS) 2025-2026 per le Sezioni territoriali.</w:t>
      </w:r>
    </w:p>
    <w:p w:rsidR="00C661DC" w:rsidRDefault="00B572F4">
      <w:pPr>
        <w:autoSpaceDE w:val="0"/>
        <w:autoSpaceDN w:val="0"/>
        <w:snapToGrid w:val="0"/>
        <w:spacing w:line="360" w:lineRule="auto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     </w:t>
      </w:r>
    </w:p>
    <w:p w:rsidR="00C661DC" w:rsidRDefault="00C661DC">
      <w:pPr>
        <w:autoSpaceDE w:val="0"/>
        <w:autoSpaceDN w:val="0"/>
        <w:snapToGrid w:val="0"/>
        <w:spacing w:line="360" w:lineRule="auto"/>
        <w:jc w:val="both"/>
        <w:rPr>
          <w:color w:val="000000"/>
          <w:szCs w:val="20"/>
        </w:rPr>
      </w:pPr>
    </w:p>
    <w:p w:rsidR="00C661DC" w:rsidRDefault="00B572F4">
      <w:pPr>
        <w:tabs>
          <w:tab w:val="left" w:pos="426"/>
        </w:tabs>
        <w:autoSpaceDE w:val="0"/>
        <w:autoSpaceDN w:val="0"/>
        <w:snapToGrid w:val="0"/>
        <w:spacing w:line="360" w:lineRule="auto"/>
        <w:ind w:firstLine="567"/>
        <w:jc w:val="both"/>
        <w:rPr>
          <w:b/>
          <w:i/>
          <w:color w:val="000000"/>
          <w:szCs w:val="20"/>
        </w:rPr>
      </w:pPr>
      <w:r>
        <w:rPr>
          <w:color w:val="000000"/>
          <w:szCs w:val="20"/>
        </w:rPr>
        <w:t xml:space="preserve"> Care e cari presidenti,</w:t>
      </w:r>
    </w:p>
    <w:p w:rsidR="00C661DC" w:rsidRDefault="00B572F4">
      <w:pPr>
        <w:tabs>
          <w:tab w:val="left" w:pos="567"/>
        </w:tabs>
        <w:autoSpaceDE w:val="0"/>
        <w:autoSpaceDN w:val="0"/>
        <w:snapToGrid w:val="0"/>
        <w:spacing w:line="360" w:lineRule="auto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la Direzione nazionale ha messo a punto le modalità di fruizione del Fondo di Solidarietà e di Sostegno riservato alle sezioni territoriali, a valere </w:t>
      </w:r>
      <w:r>
        <w:rPr>
          <w:b/>
          <w:color w:val="000000"/>
          <w:szCs w:val="20"/>
          <w:u w:val="single"/>
        </w:rPr>
        <w:t>dal 1° luglio 2025 al 30 giugno 2026</w:t>
      </w:r>
      <w:r>
        <w:rPr>
          <w:color w:val="000000"/>
          <w:szCs w:val="20"/>
        </w:rPr>
        <w:t>.</w:t>
      </w:r>
    </w:p>
    <w:p w:rsidR="00C661DC" w:rsidRDefault="00B572F4">
      <w:pPr>
        <w:tabs>
          <w:tab w:val="left" w:pos="426"/>
        </w:tabs>
        <w:autoSpaceDE w:val="0"/>
        <w:autoSpaceDN w:val="0"/>
        <w:snapToGrid w:val="0"/>
        <w:spacing w:line="360" w:lineRule="auto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      La Direzione ha inteso favorire un al</w:t>
      </w:r>
      <w:r>
        <w:rPr>
          <w:color w:val="000000"/>
          <w:szCs w:val="20"/>
        </w:rPr>
        <w:t xml:space="preserve">largamento della platea delle sezioni fruitrici, modificando quindi soltanto quei pochi elementi che costituivano barriera di accesso, per assicurare una gestione sempre più efficace, equilibrata e semplificata dell'intero sistema del Fondo di Solidarietà </w:t>
      </w:r>
      <w:r>
        <w:rPr>
          <w:color w:val="000000"/>
          <w:szCs w:val="20"/>
        </w:rPr>
        <w:t xml:space="preserve">e di Sostegno. </w:t>
      </w:r>
    </w:p>
    <w:p w:rsidR="00C661DC" w:rsidRDefault="00B572F4">
      <w:pPr>
        <w:tabs>
          <w:tab w:val="left" w:pos="426"/>
        </w:tabs>
        <w:autoSpaceDE w:val="0"/>
        <w:autoSpaceDN w:val="0"/>
        <w:snapToGrid w:val="0"/>
        <w:spacing w:line="360" w:lineRule="auto"/>
        <w:jc w:val="both"/>
        <w:rPr>
          <w:color w:val="000000"/>
          <w:szCs w:val="20"/>
        </w:rPr>
      </w:pPr>
      <w:r>
        <w:rPr>
          <w:color w:val="000000"/>
          <w:szCs w:val="20"/>
        </w:rPr>
        <w:t>Come si può notare, è stata variata la denominazione dell’intervento, oggi definito “Fondo di Solidarietà e di Sostegno” (FSS), a testimoniare come esso abbia ormai assunto il carattere di una vera azione propulsiva, non limitata al semplic</w:t>
      </w:r>
      <w:r>
        <w:rPr>
          <w:color w:val="000000"/>
          <w:szCs w:val="20"/>
        </w:rPr>
        <w:t>e soccorso delle sezioni in difficoltà.</w:t>
      </w:r>
    </w:p>
    <w:p w:rsidR="00C661DC" w:rsidRDefault="00B572F4">
      <w:pPr>
        <w:tabs>
          <w:tab w:val="left" w:pos="426"/>
        </w:tabs>
        <w:autoSpaceDE w:val="0"/>
        <w:autoSpaceDN w:val="0"/>
        <w:snapToGrid w:val="0"/>
        <w:spacing w:line="360" w:lineRule="auto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Rimane pur sempre fondamentale, comunque, il carattere prioritario del Fondo quale elemento di supporto al territorio, tramite risorse e azioni mirate ad accrescere la capacità operativa e l’autonomia finanziaria </w:t>
      </w:r>
      <w:r>
        <w:rPr>
          <w:color w:val="000000"/>
          <w:szCs w:val="20"/>
        </w:rPr>
        <w:t>delle sezioni.</w:t>
      </w:r>
    </w:p>
    <w:p w:rsidR="00C661DC" w:rsidRDefault="00B572F4">
      <w:pPr>
        <w:tabs>
          <w:tab w:val="left" w:pos="567"/>
        </w:tabs>
        <w:autoSpaceDE w:val="0"/>
        <w:autoSpaceDN w:val="0"/>
        <w:snapToGrid w:val="0"/>
        <w:spacing w:line="360" w:lineRule="auto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      Le richieste di partecipazione andranno indirizzate a questa Presidenza nazionale, inviandole a:</w:t>
      </w:r>
    </w:p>
    <w:p w:rsidR="00C661DC" w:rsidRDefault="00B572F4">
      <w:pPr>
        <w:tabs>
          <w:tab w:val="left" w:pos="426"/>
        </w:tabs>
        <w:autoSpaceDE w:val="0"/>
        <w:autoSpaceDN w:val="0"/>
        <w:snapToGrid w:val="0"/>
        <w:spacing w:line="360" w:lineRule="auto"/>
        <w:jc w:val="center"/>
        <w:rPr>
          <w:b/>
          <w:sz w:val="32"/>
        </w:rPr>
      </w:pPr>
      <w:hyperlink r:id="rId9" w:history="1">
        <w:r>
          <w:rPr>
            <w:rStyle w:val="Collegamentoipertestuale"/>
            <w:b/>
            <w:sz w:val="32"/>
          </w:rPr>
          <w:t>unione@uici.it</w:t>
        </w:r>
      </w:hyperlink>
    </w:p>
    <w:p w:rsidR="00C661DC" w:rsidRDefault="00C661DC">
      <w:pPr>
        <w:tabs>
          <w:tab w:val="left" w:pos="426"/>
        </w:tabs>
        <w:autoSpaceDE w:val="0"/>
        <w:autoSpaceDN w:val="0"/>
        <w:snapToGrid w:val="0"/>
        <w:spacing w:line="360" w:lineRule="auto"/>
        <w:jc w:val="center"/>
        <w:rPr>
          <w:b/>
          <w:color w:val="000000"/>
          <w:sz w:val="6"/>
          <w:szCs w:val="20"/>
        </w:rPr>
      </w:pPr>
    </w:p>
    <w:p w:rsidR="00C661DC" w:rsidRDefault="00B572F4">
      <w:pPr>
        <w:tabs>
          <w:tab w:val="left" w:pos="426"/>
        </w:tabs>
        <w:autoSpaceDE w:val="0"/>
        <w:autoSpaceDN w:val="0"/>
        <w:snapToGrid w:val="0"/>
        <w:spacing w:line="360" w:lineRule="auto"/>
        <w:ind w:firstLine="426"/>
        <w:jc w:val="both"/>
        <w:rPr>
          <w:color w:val="000000"/>
          <w:szCs w:val="20"/>
        </w:rPr>
      </w:pPr>
      <w:r>
        <w:rPr>
          <w:color w:val="000000"/>
          <w:szCs w:val="20"/>
        </w:rPr>
        <w:t>In attesa di ricevere tali richieste, colgo l’occasione per inviare un grande abbrac</w:t>
      </w:r>
      <w:r>
        <w:rPr>
          <w:color w:val="000000"/>
          <w:szCs w:val="20"/>
        </w:rPr>
        <w:t>cio e formulare un fervido augurio di buon lavoro.</w:t>
      </w:r>
    </w:p>
    <w:p w:rsidR="00C661DC" w:rsidRDefault="00C661DC">
      <w:pPr>
        <w:autoSpaceDE w:val="0"/>
        <w:autoSpaceDN w:val="0"/>
        <w:snapToGrid w:val="0"/>
        <w:spacing w:line="360" w:lineRule="auto"/>
        <w:ind w:firstLine="5103"/>
        <w:jc w:val="center"/>
        <w:rPr>
          <w:rFonts w:eastAsia="Calibri"/>
          <w:b/>
          <w:color w:val="000000"/>
          <w:szCs w:val="20"/>
        </w:rPr>
      </w:pPr>
    </w:p>
    <w:p w:rsidR="00C661DC" w:rsidRDefault="00B572F4">
      <w:pPr>
        <w:autoSpaceDE w:val="0"/>
        <w:autoSpaceDN w:val="0"/>
        <w:snapToGrid w:val="0"/>
        <w:spacing w:line="360" w:lineRule="auto"/>
        <w:ind w:firstLine="5103"/>
        <w:jc w:val="center"/>
        <w:rPr>
          <w:rFonts w:eastAsia="Calibri"/>
          <w:color w:val="000000"/>
          <w:szCs w:val="20"/>
        </w:rPr>
      </w:pPr>
      <w:r>
        <w:rPr>
          <w:rFonts w:eastAsia="Calibri"/>
          <w:b/>
          <w:i/>
          <w:color w:val="000000"/>
          <w:szCs w:val="20"/>
        </w:rPr>
        <w:t>Mario Barbuto</w:t>
      </w:r>
      <w:r>
        <w:rPr>
          <w:rFonts w:eastAsia="Calibri"/>
          <w:b/>
          <w:color w:val="000000"/>
          <w:szCs w:val="20"/>
        </w:rPr>
        <w:t xml:space="preserve"> – </w:t>
      </w:r>
      <w:r>
        <w:rPr>
          <w:rFonts w:eastAsia="Calibri"/>
          <w:color w:val="000000"/>
          <w:szCs w:val="20"/>
        </w:rPr>
        <w:t>Presidente nazionale</w:t>
      </w:r>
    </w:p>
    <w:p w:rsidR="00C661DC" w:rsidRDefault="00C661DC">
      <w:pPr>
        <w:autoSpaceDE w:val="0"/>
        <w:autoSpaceDN w:val="0"/>
        <w:snapToGrid w:val="0"/>
        <w:spacing w:line="360" w:lineRule="auto"/>
        <w:jc w:val="right"/>
        <w:rPr>
          <w:rFonts w:eastAsia="Calibri"/>
          <w:color w:val="000000"/>
          <w:szCs w:val="20"/>
        </w:rPr>
      </w:pPr>
    </w:p>
    <w:p w:rsidR="00C661DC" w:rsidRDefault="00C661DC">
      <w:pPr>
        <w:autoSpaceDE w:val="0"/>
        <w:autoSpaceDN w:val="0"/>
        <w:snapToGrid w:val="0"/>
        <w:spacing w:line="360" w:lineRule="auto"/>
        <w:jc w:val="right"/>
        <w:rPr>
          <w:rFonts w:eastAsia="Calibri"/>
          <w:color w:val="000000"/>
          <w:szCs w:val="20"/>
        </w:rPr>
      </w:pPr>
    </w:p>
    <w:p w:rsidR="00C661DC" w:rsidRDefault="00B572F4">
      <w:pPr>
        <w:autoSpaceDE w:val="0"/>
        <w:autoSpaceDN w:val="0"/>
        <w:snapToGrid w:val="0"/>
        <w:spacing w:line="360" w:lineRule="auto"/>
        <w:ind w:firstLine="426"/>
        <w:rPr>
          <w:rFonts w:eastAsia="Calibri"/>
          <w:color w:val="000000"/>
          <w:sz w:val="18"/>
          <w:szCs w:val="20"/>
        </w:rPr>
      </w:pPr>
      <w:r>
        <w:rPr>
          <w:rFonts w:eastAsia="Calibri"/>
          <w:color w:val="000000"/>
          <w:sz w:val="18"/>
          <w:szCs w:val="20"/>
        </w:rPr>
        <w:lastRenderedPageBreak/>
        <w:t>PN (</w:t>
      </w:r>
      <w:proofErr w:type="spellStart"/>
      <w:r>
        <w:rPr>
          <w:rFonts w:eastAsia="Calibri"/>
          <w:color w:val="000000"/>
          <w:sz w:val="18"/>
          <w:szCs w:val="20"/>
        </w:rPr>
        <w:t>adl</w:t>
      </w:r>
      <w:proofErr w:type="spellEnd"/>
      <w:r>
        <w:rPr>
          <w:rFonts w:eastAsia="Calibri"/>
          <w:color w:val="000000"/>
          <w:sz w:val="18"/>
          <w:szCs w:val="20"/>
        </w:rPr>
        <w:t>)</w:t>
      </w:r>
    </w:p>
    <w:p w:rsidR="00C661DC" w:rsidRDefault="00C661DC">
      <w:pPr>
        <w:autoSpaceDE w:val="0"/>
        <w:autoSpaceDN w:val="0"/>
        <w:snapToGrid w:val="0"/>
        <w:spacing w:line="360" w:lineRule="auto"/>
        <w:ind w:left="1843" w:hanging="1843"/>
        <w:jc w:val="both"/>
        <w:rPr>
          <w:b/>
          <w:color w:val="000000"/>
          <w:szCs w:val="20"/>
        </w:rPr>
      </w:pPr>
    </w:p>
    <w:p w:rsidR="00C661DC" w:rsidRDefault="00C661DC">
      <w:pPr>
        <w:autoSpaceDE w:val="0"/>
        <w:autoSpaceDN w:val="0"/>
        <w:snapToGrid w:val="0"/>
        <w:spacing w:line="360" w:lineRule="auto"/>
        <w:ind w:left="1843" w:hanging="1843"/>
        <w:jc w:val="both"/>
        <w:rPr>
          <w:b/>
          <w:color w:val="000000"/>
          <w:szCs w:val="20"/>
        </w:rPr>
      </w:pPr>
    </w:p>
    <w:p w:rsidR="00C661DC" w:rsidRDefault="00C661DC">
      <w:pPr>
        <w:autoSpaceDE w:val="0"/>
        <w:autoSpaceDN w:val="0"/>
        <w:snapToGrid w:val="0"/>
        <w:spacing w:line="360" w:lineRule="auto"/>
        <w:jc w:val="both"/>
        <w:rPr>
          <w:b/>
          <w:color w:val="000000"/>
          <w:szCs w:val="20"/>
        </w:rPr>
      </w:pPr>
    </w:p>
    <w:p w:rsidR="00C661DC" w:rsidRDefault="00C661DC">
      <w:pPr>
        <w:autoSpaceDE w:val="0"/>
        <w:autoSpaceDN w:val="0"/>
        <w:snapToGrid w:val="0"/>
        <w:spacing w:line="360" w:lineRule="auto"/>
        <w:jc w:val="both"/>
        <w:rPr>
          <w:b/>
          <w:color w:val="000000"/>
          <w:szCs w:val="20"/>
        </w:rPr>
      </w:pPr>
    </w:p>
    <w:p w:rsidR="00C661DC" w:rsidRDefault="00C661DC">
      <w:pPr>
        <w:autoSpaceDE w:val="0"/>
        <w:autoSpaceDN w:val="0"/>
        <w:snapToGrid w:val="0"/>
        <w:spacing w:line="360" w:lineRule="auto"/>
        <w:jc w:val="center"/>
        <w:rPr>
          <w:b/>
          <w:sz w:val="12"/>
          <w:u w:val="single"/>
        </w:rPr>
      </w:pPr>
    </w:p>
    <w:p w:rsidR="00C661DC" w:rsidRDefault="00C661DC">
      <w:pPr>
        <w:autoSpaceDE w:val="0"/>
        <w:autoSpaceDN w:val="0"/>
        <w:snapToGrid w:val="0"/>
        <w:spacing w:line="360" w:lineRule="auto"/>
        <w:jc w:val="center"/>
        <w:rPr>
          <w:b/>
          <w:color w:val="0000FF"/>
          <w:sz w:val="28"/>
          <w:u w:val="single"/>
        </w:rPr>
      </w:pPr>
    </w:p>
    <w:p w:rsidR="00C661DC" w:rsidRDefault="00B572F4">
      <w:pPr>
        <w:autoSpaceDE w:val="0"/>
        <w:autoSpaceDN w:val="0"/>
        <w:snapToGrid w:val="0"/>
        <w:spacing w:line="360" w:lineRule="auto"/>
        <w:jc w:val="center"/>
        <w:rPr>
          <w:b/>
          <w:sz w:val="28"/>
        </w:rPr>
      </w:pPr>
      <w:r>
        <w:rPr>
          <w:b/>
          <w:color w:val="0000FF"/>
          <w:sz w:val="28"/>
          <w:u w:val="single"/>
        </w:rPr>
        <w:t>CRITERI</w:t>
      </w:r>
      <w:r>
        <w:rPr>
          <w:b/>
          <w:color w:val="0000FF"/>
          <w:sz w:val="28"/>
        </w:rPr>
        <w:t xml:space="preserve"> e </w:t>
      </w:r>
      <w:r>
        <w:rPr>
          <w:b/>
          <w:color w:val="0000FF"/>
          <w:sz w:val="28"/>
          <w:u w:val="single"/>
        </w:rPr>
        <w:t>REQUISITI</w:t>
      </w:r>
      <w:r>
        <w:rPr>
          <w:b/>
          <w:color w:val="0000FF"/>
          <w:sz w:val="28"/>
        </w:rPr>
        <w:t xml:space="preserve"> </w:t>
      </w:r>
      <w:r>
        <w:rPr>
          <w:b/>
          <w:sz w:val="28"/>
        </w:rPr>
        <w:t xml:space="preserve">di accesso al </w:t>
      </w:r>
    </w:p>
    <w:p w:rsidR="00C661DC" w:rsidRDefault="00B572F4">
      <w:pPr>
        <w:autoSpaceDE w:val="0"/>
        <w:autoSpaceDN w:val="0"/>
        <w:snapToGrid w:val="0"/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FONDO DI SOLIDARIETÀ E DI SOSTEGNO 2025-2026 per le sezioni territoriali</w:t>
      </w:r>
    </w:p>
    <w:p w:rsidR="00C661DC" w:rsidRDefault="00C661DC">
      <w:pPr>
        <w:autoSpaceDE w:val="0"/>
        <w:autoSpaceDN w:val="0"/>
        <w:snapToGrid w:val="0"/>
        <w:spacing w:line="360" w:lineRule="auto"/>
        <w:ind w:left="720"/>
        <w:jc w:val="both"/>
        <w:rPr>
          <w:b/>
          <w:sz w:val="8"/>
          <w:szCs w:val="20"/>
        </w:rPr>
      </w:pPr>
    </w:p>
    <w:p w:rsidR="00C661DC" w:rsidRDefault="00C661DC">
      <w:pPr>
        <w:autoSpaceDE w:val="0"/>
        <w:autoSpaceDN w:val="0"/>
        <w:snapToGrid w:val="0"/>
        <w:spacing w:line="360" w:lineRule="auto"/>
        <w:ind w:left="720"/>
        <w:jc w:val="both"/>
        <w:rPr>
          <w:b/>
          <w:sz w:val="8"/>
          <w:szCs w:val="20"/>
        </w:rPr>
      </w:pPr>
    </w:p>
    <w:p w:rsidR="00C661DC" w:rsidRDefault="00C661DC">
      <w:pPr>
        <w:autoSpaceDE w:val="0"/>
        <w:autoSpaceDN w:val="0"/>
        <w:snapToGrid w:val="0"/>
        <w:spacing w:line="360" w:lineRule="auto"/>
        <w:ind w:left="720"/>
        <w:jc w:val="both"/>
        <w:rPr>
          <w:b/>
          <w:sz w:val="8"/>
          <w:szCs w:val="20"/>
        </w:rPr>
      </w:pPr>
    </w:p>
    <w:p w:rsidR="00C661DC" w:rsidRDefault="00C661DC">
      <w:pPr>
        <w:autoSpaceDE w:val="0"/>
        <w:autoSpaceDN w:val="0"/>
        <w:snapToGrid w:val="0"/>
        <w:spacing w:line="360" w:lineRule="auto"/>
        <w:ind w:left="720"/>
        <w:jc w:val="both"/>
        <w:rPr>
          <w:b/>
          <w:sz w:val="8"/>
          <w:szCs w:val="20"/>
        </w:rPr>
      </w:pPr>
    </w:p>
    <w:p w:rsidR="00C661DC" w:rsidRDefault="00C661DC">
      <w:pPr>
        <w:autoSpaceDE w:val="0"/>
        <w:autoSpaceDN w:val="0"/>
        <w:snapToGrid w:val="0"/>
        <w:spacing w:line="360" w:lineRule="auto"/>
        <w:jc w:val="center"/>
        <w:rPr>
          <w:b/>
          <w:color w:val="0070C0"/>
          <w:sz w:val="8"/>
          <w:szCs w:val="20"/>
        </w:rPr>
      </w:pPr>
    </w:p>
    <w:p w:rsidR="00C661DC" w:rsidRDefault="00B572F4">
      <w:pPr>
        <w:tabs>
          <w:tab w:val="left" w:pos="0"/>
        </w:tabs>
        <w:autoSpaceDE w:val="0"/>
        <w:autoSpaceDN w:val="0"/>
        <w:snapToGrid w:val="0"/>
        <w:spacing w:line="360" w:lineRule="auto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Le sezioni richiedenti, per accedere </w:t>
      </w:r>
      <w:r>
        <w:rPr>
          <w:color w:val="000000"/>
          <w:szCs w:val="20"/>
        </w:rPr>
        <w:t>a ciascuna delle voci finanziabili tramite il Fondo, dovranno possedere i seguenti requisiti:</w:t>
      </w:r>
    </w:p>
    <w:p w:rsidR="00C661DC" w:rsidRDefault="00C661DC">
      <w:pPr>
        <w:tabs>
          <w:tab w:val="left" w:pos="0"/>
        </w:tabs>
        <w:autoSpaceDE w:val="0"/>
        <w:autoSpaceDN w:val="0"/>
        <w:snapToGrid w:val="0"/>
        <w:spacing w:line="360" w:lineRule="auto"/>
        <w:jc w:val="both"/>
        <w:rPr>
          <w:color w:val="000000"/>
          <w:sz w:val="10"/>
          <w:szCs w:val="20"/>
        </w:rPr>
      </w:pPr>
    </w:p>
    <w:p w:rsidR="00C661DC" w:rsidRDefault="00C661DC">
      <w:pPr>
        <w:tabs>
          <w:tab w:val="left" w:pos="284"/>
        </w:tabs>
        <w:spacing w:line="360" w:lineRule="auto"/>
        <w:ind w:left="284" w:hanging="284"/>
        <w:jc w:val="both"/>
        <w:rPr>
          <w:color w:val="000000"/>
          <w:sz w:val="6"/>
          <w:szCs w:val="20"/>
        </w:rPr>
      </w:pPr>
    </w:p>
    <w:p w:rsidR="00C661DC" w:rsidRDefault="00B572F4">
      <w:pPr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color w:val="000000"/>
        </w:rPr>
      </w:pPr>
      <w:r>
        <w:rPr>
          <w:spacing w:val="4"/>
          <w:szCs w:val="20"/>
        </w:rPr>
        <w:t xml:space="preserve">uso del fondo nazionale di </w:t>
      </w:r>
      <w:r>
        <w:rPr>
          <w:b/>
          <w:spacing w:val="4"/>
          <w:szCs w:val="20"/>
        </w:rPr>
        <w:t>ACCANTONAMENTO TFR</w:t>
      </w:r>
      <w:r>
        <w:rPr>
          <w:spacing w:val="4"/>
          <w:szCs w:val="20"/>
        </w:rPr>
        <w:t xml:space="preserve"> </w:t>
      </w:r>
      <w:r>
        <w:rPr>
          <w:spacing w:val="4"/>
        </w:rPr>
        <w:t xml:space="preserve">o regolare accantonamento del TFR presso un fondo sezionale o altra forma vincolata e garantita. I versamenti devono risultare in regola al 30 giugno 2025, comprovati con autocertificazione del Presidente, formulata ai sensi del D.P.R. 445/2000. </w:t>
      </w:r>
    </w:p>
    <w:p w:rsidR="00C661DC" w:rsidRDefault="00B572F4">
      <w:pPr>
        <w:tabs>
          <w:tab w:val="left" w:pos="284"/>
        </w:tabs>
        <w:spacing w:line="360" w:lineRule="auto"/>
        <w:ind w:left="284"/>
        <w:jc w:val="both"/>
        <w:rPr>
          <w:color w:val="000000"/>
        </w:rPr>
      </w:pPr>
      <w:r>
        <w:rPr>
          <w:color w:val="000000"/>
        </w:rPr>
        <w:t>Per le se</w:t>
      </w:r>
      <w:r>
        <w:rPr>
          <w:color w:val="000000"/>
        </w:rPr>
        <w:t>zioni che aderiscono al Fondo Nazionale di Accantonamento è sufficiente la semplice dichiarazione;</w:t>
      </w:r>
    </w:p>
    <w:p w:rsidR="00C661DC" w:rsidRDefault="00C661DC">
      <w:pPr>
        <w:tabs>
          <w:tab w:val="left" w:pos="284"/>
        </w:tabs>
        <w:spacing w:line="360" w:lineRule="auto"/>
        <w:ind w:left="284"/>
        <w:jc w:val="both"/>
        <w:rPr>
          <w:color w:val="000000"/>
          <w:sz w:val="10"/>
        </w:rPr>
      </w:pPr>
    </w:p>
    <w:p w:rsidR="00C661DC" w:rsidRDefault="00B572F4">
      <w:pPr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eastAsia="Yu Gothic UI Semilight"/>
          <w:color w:val="000000"/>
        </w:rPr>
      </w:pPr>
      <w:r>
        <w:rPr>
          <w:rFonts w:eastAsia="Yu Gothic UI Semilight"/>
          <w:spacing w:val="4"/>
        </w:rPr>
        <w:t xml:space="preserve">svolgimento di almeno un </w:t>
      </w:r>
      <w:r>
        <w:rPr>
          <w:rFonts w:eastAsia="Yu Gothic UI Semilight"/>
          <w:b/>
          <w:spacing w:val="4"/>
        </w:rPr>
        <w:t xml:space="preserve">PROGETTO </w:t>
      </w:r>
      <w:proofErr w:type="spellStart"/>
      <w:r>
        <w:rPr>
          <w:rFonts w:eastAsia="Yu Gothic UI Semilight"/>
          <w:b/>
          <w:spacing w:val="4"/>
        </w:rPr>
        <w:t>I.Ri.Fo.R</w:t>
      </w:r>
      <w:proofErr w:type="spellEnd"/>
      <w:r>
        <w:rPr>
          <w:rFonts w:eastAsia="Yu Gothic UI Semilight"/>
          <w:b/>
          <w:spacing w:val="4"/>
        </w:rPr>
        <w:t>.</w:t>
      </w:r>
      <w:r>
        <w:rPr>
          <w:rFonts w:eastAsia="Yu Gothic UI Semilight"/>
          <w:spacing w:val="4"/>
        </w:rPr>
        <w:t xml:space="preserve"> nazionale, regionale o territoriale, nel periodo 1° gennaio - 31 dicembre 2025.</w:t>
      </w:r>
      <w:r>
        <w:rPr>
          <w:rFonts w:eastAsia="Yu Gothic UI Semilight"/>
          <w:color w:val="000000"/>
        </w:rPr>
        <w:t xml:space="preserve"> </w:t>
      </w:r>
    </w:p>
    <w:p w:rsidR="00C661DC" w:rsidRDefault="00C661DC">
      <w:pPr>
        <w:pStyle w:val="Paragrafoelenco"/>
        <w:rPr>
          <w:color w:val="000000"/>
        </w:rPr>
      </w:pPr>
    </w:p>
    <w:p w:rsidR="00C661DC" w:rsidRDefault="00B572F4">
      <w:pPr>
        <w:tabs>
          <w:tab w:val="left" w:pos="284"/>
        </w:tabs>
        <w:spacing w:line="360" w:lineRule="auto"/>
        <w:ind w:left="284"/>
        <w:jc w:val="both"/>
        <w:rPr>
          <w:rFonts w:eastAsia="Yu Gothic UI Semilight"/>
          <w:color w:val="000000"/>
        </w:rPr>
      </w:pPr>
      <w:r>
        <w:rPr>
          <w:color w:val="000000"/>
        </w:rPr>
        <w:t xml:space="preserve">Per i progetti di </w:t>
      </w:r>
      <w:proofErr w:type="spellStart"/>
      <w:r>
        <w:rPr>
          <w:color w:val="000000"/>
        </w:rPr>
        <w:t>I.Ri.Fo.R</w:t>
      </w:r>
      <w:proofErr w:type="spellEnd"/>
      <w:r>
        <w:rPr>
          <w:color w:val="000000"/>
        </w:rPr>
        <w:t xml:space="preserve">. </w:t>
      </w:r>
      <w:r>
        <w:rPr>
          <w:color w:val="000000"/>
          <w:u w:val="single"/>
        </w:rPr>
        <w:t>nazionale</w:t>
      </w:r>
      <w:r>
        <w:rPr>
          <w:color w:val="000000"/>
        </w:rPr>
        <w:t xml:space="preserve"> sarà sufficiente una dichiarazione. </w:t>
      </w:r>
    </w:p>
    <w:p w:rsidR="00C661DC" w:rsidRDefault="00B572F4">
      <w:pPr>
        <w:tabs>
          <w:tab w:val="left" w:pos="284"/>
        </w:tabs>
        <w:spacing w:line="360" w:lineRule="auto"/>
        <w:ind w:left="284"/>
        <w:jc w:val="both"/>
        <w:rPr>
          <w:rFonts w:eastAsia="Yu Gothic UI Semilight"/>
          <w:color w:val="000000"/>
        </w:rPr>
      </w:pPr>
      <w:r>
        <w:rPr>
          <w:color w:val="000000"/>
        </w:rPr>
        <w:t xml:space="preserve">Per i progetti di I.RI.FOR. </w:t>
      </w:r>
      <w:r>
        <w:rPr>
          <w:color w:val="000000"/>
          <w:u w:val="single"/>
        </w:rPr>
        <w:t>regionale o territoriale</w:t>
      </w:r>
      <w:r>
        <w:rPr>
          <w:color w:val="000000"/>
        </w:rPr>
        <w:t xml:space="preserve">, basterà produrre la comunicazione di avvio attività. </w:t>
      </w:r>
    </w:p>
    <w:p w:rsidR="00C661DC" w:rsidRDefault="00B572F4">
      <w:pPr>
        <w:tabs>
          <w:tab w:val="left" w:pos="284"/>
        </w:tabs>
        <w:spacing w:line="360" w:lineRule="auto"/>
        <w:ind w:left="284"/>
        <w:jc w:val="both"/>
        <w:rPr>
          <w:rFonts w:eastAsia="Yu Gothic UI Semilight"/>
          <w:color w:val="000000"/>
        </w:rPr>
      </w:pPr>
      <w:r>
        <w:t xml:space="preserve">Per le Sezioni nelle quali </w:t>
      </w:r>
      <w:r>
        <w:rPr>
          <w:u w:val="single"/>
        </w:rPr>
        <w:t xml:space="preserve">non sia presente la sede </w:t>
      </w:r>
      <w:proofErr w:type="spellStart"/>
      <w:r>
        <w:rPr>
          <w:u w:val="single"/>
        </w:rPr>
        <w:t>I.Ri.Fo.R</w:t>
      </w:r>
      <w:proofErr w:type="spellEnd"/>
      <w:r>
        <w:rPr>
          <w:u w:val="single"/>
        </w:rPr>
        <w:t>.</w:t>
      </w:r>
      <w:r>
        <w:t xml:space="preserve"> farà fede una dichiarazione del Presid</w:t>
      </w:r>
      <w:r>
        <w:t>ente Regionale UICI di competenza, formulata ai sensi del D.P.R. 445/2000, nella quale sia dettagliata la modalità di partecipazione della Sezione al progetto regionale e in particolare siano indicati l’avvio del progetto e la certificazione delle presenze</w:t>
      </w:r>
      <w:r>
        <w:t xml:space="preserve"> degli utenti della sezione;</w:t>
      </w:r>
    </w:p>
    <w:p w:rsidR="00C661DC" w:rsidRDefault="00C661DC">
      <w:pPr>
        <w:tabs>
          <w:tab w:val="left" w:pos="284"/>
        </w:tabs>
        <w:spacing w:line="360" w:lineRule="auto"/>
        <w:ind w:left="284"/>
        <w:jc w:val="both"/>
        <w:rPr>
          <w:color w:val="000000"/>
          <w:sz w:val="10"/>
          <w:szCs w:val="20"/>
        </w:rPr>
      </w:pPr>
    </w:p>
    <w:p w:rsidR="00C661DC" w:rsidRDefault="00B572F4">
      <w:pPr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color w:val="000000"/>
          <w:szCs w:val="20"/>
        </w:rPr>
      </w:pPr>
      <w:r>
        <w:rPr>
          <w:spacing w:val="4"/>
          <w:szCs w:val="20"/>
        </w:rPr>
        <w:lastRenderedPageBreak/>
        <w:t xml:space="preserve">adesione, ove sussistano, ai </w:t>
      </w:r>
      <w:r>
        <w:rPr>
          <w:b/>
          <w:spacing w:val="4"/>
          <w:szCs w:val="20"/>
        </w:rPr>
        <w:t>SERVIZI COMUNI</w:t>
      </w:r>
      <w:r>
        <w:rPr>
          <w:spacing w:val="4"/>
          <w:szCs w:val="20"/>
        </w:rPr>
        <w:t xml:space="preserve"> attivati dal consiglio regionale di appartenenza in favore delle sezioni. Occorrerà l’autocertificazione del Presidente </w:t>
      </w:r>
      <w:r>
        <w:rPr>
          <w:spacing w:val="4"/>
          <w:szCs w:val="20"/>
          <w:u w:val="single"/>
        </w:rPr>
        <w:t>regionale</w:t>
      </w:r>
      <w:r>
        <w:rPr>
          <w:spacing w:val="4"/>
          <w:szCs w:val="20"/>
        </w:rPr>
        <w:t xml:space="preserve"> UICI di competenza formulata ai sensi del D.P.R. 445</w:t>
      </w:r>
      <w:r>
        <w:rPr>
          <w:spacing w:val="4"/>
          <w:szCs w:val="20"/>
        </w:rPr>
        <w:t>/2000;</w:t>
      </w:r>
    </w:p>
    <w:p w:rsidR="00C661DC" w:rsidRDefault="00C661DC">
      <w:pPr>
        <w:tabs>
          <w:tab w:val="left" w:pos="284"/>
        </w:tabs>
        <w:spacing w:line="360" w:lineRule="auto"/>
        <w:ind w:left="284" w:hanging="284"/>
        <w:jc w:val="both"/>
        <w:rPr>
          <w:color w:val="000000"/>
          <w:sz w:val="12"/>
          <w:szCs w:val="20"/>
        </w:rPr>
      </w:pPr>
    </w:p>
    <w:p w:rsidR="00C661DC" w:rsidRDefault="00B572F4">
      <w:pPr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color w:val="000000"/>
          <w:szCs w:val="20"/>
        </w:rPr>
      </w:pPr>
      <w:r>
        <w:rPr>
          <w:b/>
          <w:spacing w:val="4"/>
          <w:szCs w:val="20"/>
        </w:rPr>
        <w:t>GUIDA AI SERVIZI</w:t>
      </w:r>
      <w:r>
        <w:rPr>
          <w:spacing w:val="4"/>
          <w:szCs w:val="20"/>
        </w:rPr>
        <w:t xml:space="preserve"> sezionali, indicando la </w:t>
      </w:r>
      <w:r>
        <w:rPr>
          <w:b/>
          <w:spacing w:val="4"/>
          <w:szCs w:val="20"/>
        </w:rPr>
        <w:t>pagina web</w:t>
      </w:r>
      <w:r>
        <w:rPr>
          <w:spacing w:val="4"/>
          <w:szCs w:val="20"/>
        </w:rPr>
        <w:t xml:space="preserve"> del sito della sezione sulla quale risulta pubblicata</w:t>
      </w:r>
      <w:r>
        <w:rPr>
          <w:spacing w:val="4"/>
          <w:sz w:val="20"/>
          <w:szCs w:val="20"/>
        </w:rPr>
        <w:t>;</w:t>
      </w:r>
    </w:p>
    <w:p w:rsidR="00C661DC" w:rsidRDefault="00C661DC">
      <w:pPr>
        <w:tabs>
          <w:tab w:val="left" w:pos="284"/>
        </w:tabs>
        <w:spacing w:line="360" w:lineRule="auto"/>
        <w:ind w:left="284"/>
        <w:jc w:val="both"/>
        <w:rPr>
          <w:color w:val="000000"/>
          <w:sz w:val="12"/>
          <w:szCs w:val="20"/>
        </w:rPr>
      </w:pPr>
    </w:p>
    <w:p w:rsidR="00C661DC" w:rsidRDefault="00B572F4">
      <w:pPr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color w:val="000000"/>
          <w:szCs w:val="20"/>
        </w:rPr>
      </w:pPr>
      <w:r>
        <w:rPr>
          <w:b/>
          <w:color w:val="000000"/>
          <w:szCs w:val="20"/>
        </w:rPr>
        <w:t xml:space="preserve">BILANCIO SOCIALE NAZIONALE </w:t>
      </w:r>
      <w:r>
        <w:rPr>
          <w:color w:val="000000"/>
          <w:szCs w:val="20"/>
        </w:rPr>
        <w:t xml:space="preserve">dell’Unione, </w:t>
      </w:r>
      <w:r>
        <w:rPr>
          <w:spacing w:val="4"/>
          <w:szCs w:val="20"/>
        </w:rPr>
        <w:t xml:space="preserve">indicando la </w:t>
      </w:r>
      <w:r>
        <w:rPr>
          <w:b/>
          <w:spacing w:val="4"/>
          <w:szCs w:val="20"/>
        </w:rPr>
        <w:t>pagina web</w:t>
      </w:r>
      <w:r>
        <w:rPr>
          <w:spacing w:val="4"/>
          <w:szCs w:val="20"/>
        </w:rPr>
        <w:t xml:space="preserve"> </w:t>
      </w:r>
      <w:r>
        <w:rPr>
          <w:color w:val="000000"/>
          <w:szCs w:val="20"/>
        </w:rPr>
        <w:t>del sito della sezione, sulla quale r</w:t>
      </w:r>
      <w:r>
        <w:rPr>
          <w:spacing w:val="4"/>
          <w:szCs w:val="20"/>
        </w:rPr>
        <w:t>isulta pubblicato</w:t>
      </w:r>
      <w:r>
        <w:rPr>
          <w:color w:val="000000"/>
          <w:szCs w:val="20"/>
        </w:rPr>
        <w:t>;</w:t>
      </w:r>
    </w:p>
    <w:p w:rsidR="00C661DC" w:rsidRDefault="00C661DC">
      <w:pPr>
        <w:tabs>
          <w:tab w:val="left" w:pos="284"/>
        </w:tabs>
        <w:spacing w:line="360" w:lineRule="auto"/>
        <w:ind w:left="284" w:hanging="284"/>
        <w:jc w:val="both"/>
        <w:rPr>
          <w:color w:val="000000"/>
          <w:sz w:val="12"/>
          <w:szCs w:val="20"/>
        </w:rPr>
      </w:pPr>
    </w:p>
    <w:p w:rsidR="00C661DC" w:rsidRDefault="00C661DC">
      <w:pPr>
        <w:tabs>
          <w:tab w:val="left" w:pos="284"/>
        </w:tabs>
        <w:spacing w:line="360" w:lineRule="auto"/>
        <w:ind w:left="284"/>
        <w:jc w:val="both"/>
        <w:rPr>
          <w:color w:val="000000"/>
        </w:rPr>
      </w:pPr>
    </w:p>
    <w:p w:rsidR="00C661DC" w:rsidRDefault="00B572F4">
      <w:pPr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color w:val="000000"/>
        </w:rPr>
      </w:pPr>
      <w:r>
        <w:rPr>
          <w:b/>
          <w:spacing w:val="4"/>
        </w:rPr>
        <w:t xml:space="preserve">APERTURA della </w:t>
      </w:r>
      <w:r>
        <w:rPr>
          <w:b/>
          <w:spacing w:val="4"/>
        </w:rPr>
        <w:t>SEDE</w:t>
      </w:r>
      <w:r>
        <w:rPr>
          <w:spacing w:val="4"/>
        </w:rPr>
        <w:t xml:space="preserve"> ai soci </w:t>
      </w:r>
      <w:r>
        <w:rPr>
          <w:b/>
          <w:spacing w:val="4"/>
        </w:rPr>
        <w:t>almeno 3 giorni a settimana</w:t>
      </w:r>
      <w:r>
        <w:rPr>
          <w:spacing w:val="4"/>
        </w:rPr>
        <w:t xml:space="preserve">, per </w:t>
      </w:r>
      <w:r>
        <w:rPr>
          <w:b/>
          <w:spacing w:val="4"/>
        </w:rPr>
        <w:t>almeno 3 ore al giorno</w:t>
      </w:r>
      <w:r>
        <w:rPr>
          <w:spacing w:val="4"/>
        </w:rPr>
        <w:t xml:space="preserve">. Allegare deliberazione del Consiglio sezionale relativa ai giorni e orari di apertura. </w:t>
      </w:r>
    </w:p>
    <w:p w:rsidR="00C661DC" w:rsidRDefault="00B572F4">
      <w:pPr>
        <w:tabs>
          <w:tab w:val="left" w:pos="284"/>
        </w:tabs>
        <w:spacing w:line="360" w:lineRule="auto"/>
        <w:ind w:left="284"/>
        <w:jc w:val="both"/>
        <w:rPr>
          <w:color w:val="000000"/>
        </w:rPr>
      </w:pPr>
      <w:r>
        <w:rPr>
          <w:color w:val="000000"/>
        </w:rPr>
        <w:t xml:space="preserve">Per le sezioni che impiegano </w:t>
      </w:r>
      <w:r>
        <w:rPr>
          <w:color w:val="000000"/>
          <w:u w:val="single"/>
        </w:rPr>
        <w:t>dipendenti per più di 40 ore settimanali</w:t>
      </w:r>
      <w:r>
        <w:rPr>
          <w:color w:val="000000"/>
        </w:rPr>
        <w:t xml:space="preserve">, è richiesta </w:t>
      </w:r>
      <w:r>
        <w:rPr>
          <w:color w:val="000000"/>
          <w:u w:val="single"/>
        </w:rPr>
        <w:t>un’apertura set</w:t>
      </w:r>
      <w:r>
        <w:rPr>
          <w:color w:val="000000"/>
          <w:u w:val="single"/>
        </w:rPr>
        <w:t>timanale superiore a tre giorni</w:t>
      </w:r>
      <w:r>
        <w:rPr>
          <w:color w:val="000000"/>
        </w:rPr>
        <w:t xml:space="preserve">. </w:t>
      </w:r>
    </w:p>
    <w:p w:rsidR="00C661DC" w:rsidRDefault="00B572F4">
      <w:pPr>
        <w:tabs>
          <w:tab w:val="left" w:pos="284"/>
        </w:tabs>
        <w:spacing w:line="360" w:lineRule="auto"/>
        <w:ind w:left="284"/>
        <w:jc w:val="both"/>
        <w:rPr>
          <w:color w:val="000000"/>
        </w:rPr>
      </w:pPr>
      <w:r>
        <w:rPr>
          <w:spacing w:val="4"/>
        </w:rPr>
        <w:t xml:space="preserve">Nel caso in cui non vi sia stata alcuna variazione, sarà sufficiente un’autocertificazione di conferma da parte del Presidente sezionale, formulata ai sensi </w:t>
      </w:r>
      <w:proofErr w:type="gramStart"/>
      <w:r>
        <w:rPr>
          <w:spacing w:val="4"/>
        </w:rPr>
        <w:t>del  D.P.R.</w:t>
      </w:r>
      <w:proofErr w:type="gramEnd"/>
      <w:r>
        <w:rPr>
          <w:spacing w:val="4"/>
        </w:rPr>
        <w:t xml:space="preserve"> 445/2000;</w:t>
      </w:r>
    </w:p>
    <w:p w:rsidR="00C661DC" w:rsidRDefault="00C661DC">
      <w:pPr>
        <w:tabs>
          <w:tab w:val="left" w:pos="284"/>
        </w:tabs>
        <w:spacing w:line="360" w:lineRule="auto"/>
        <w:ind w:left="284" w:hanging="284"/>
        <w:jc w:val="both"/>
        <w:rPr>
          <w:color w:val="000000"/>
          <w:sz w:val="12"/>
        </w:rPr>
      </w:pPr>
    </w:p>
    <w:p w:rsidR="00C661DC" w:rsidRDefault="00B572F4">
      <w:pPr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color w:val="000000"/>
        </w:rPr>
      </w:pPr>
      <w:r>
        <w:rPr>
          <w:color w:val="000000"/>
        </w:rPr>
        <w:t xml:space="preserve">presenza presso la sezione di un </w:t>
      </w:r>
      <w:r>
        <w:rPr>
          <w:b/>
          <w:color w:val="000000"/>
        </w:rPr>
        <w:t xml:space="preserve">servizio </w:t>
      </w:r>
      <w:r>
        <w:rPr>
          <w:b/>
          <w:color w:val="000000"/>
        </w:rPr>
        <w:t>di PATRONATO.</w:t>
      </w:r>
      <w:r>
        <w:rPr>
          <w:color w:val="000000"/>
        </w:rPr>
        <w:t xml:space="preserve"> Autocertificazione del Presidente sezionale, formulata ai sensi del D.P.R. 445/2000;</w:t>
      </w:r>
    </w:p>
    <w:p w:rsidR="00C661DC" w:rsidRDefault="00C661DC">
      <w:pPr>
        <w:tabs>
          <w:tab w:val="left" w:pos="284"/>
        </w:tabs>
        <w:spacing w:line="360" w:lineRule="auto"/>
        <w:ind w:left="284"/>
        <w:jc w:val="both"/>
        <w:rPr>
          <w:color w:val="000000"/>
          <w:sz w:val="12"/>
        </w:rPr>
      </w:pPr>
    </w:p>
    <w:p w:rsidR="00C661DC" w:rsidRDefault="00B572F4">
      <w:pPr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color w:val="000000"/>
        </w:rPr>
      </w:pPr>
      <w:r>
        <w:rPr>
          <w:b/>
          <w:color w:val="000000"/>
        </w:rPr>
        <w:t>AVVENUTA RENDICONTAZIONE</w:t>
      </w:r>
      <w:r>
        <w:rPr>
          <w:color w:val="000000"/>
        </w:rPr>
        <w:t xml:space="preserve"> del contributo per le Risorse umane </w:t>
      </w:r>
      <w:r>
        <w:rPr>
          <w:color w:val="000000"/>
          <w:sz w:val="22"/>
        </w:rPr>
        <w:t>del Fondo di Solidarietà 2024-2025</w:t>
      </w:r>
      <w:r>
        <w:rPr>
          <w:color w:val="000000"/>
        </w:rPr>
        <w:t>, per le Sezioni che ne abbiano fruito.</w:t>
      </w:r>
    </w:p>
    <w:p w:rsidR="00C661DC" w:rsidRDefault="00C661DC">
      <w:pPr>
        <w:tabs>
          <w:tab w:val="left" w:pos="284"/>
        </w:tabs>
        <w:spacing w:line="360" w:lineRule="auto"/>
        <w:ind w:left="284"/>
        <w:jc w:val="both"/>
        <w:rPr>
          <w:color w:val="000000"/>
        </w:rPr>
      </w:pPr>
    </w:p>
    <w:p w:rsidR="00C661DC" w:rsidRDefault="00C661DC">
      <w:pPr>
        <w:tabs>
          <w:tab w:val="left" w:pos="284"/>
        </w:tabs>
        <w:spacing w:line="360" w:lineRule="auto"/>
        <w:ind w:left="284"/>
        <w:jc w:val="both"/>
        <w:rPr>
          <w:color w:val="000000"/>
        </w:rPr>
      </w:pPr>
    </w:p>
    <w:p w:rsidR="00C661DC" w:rsidRDefault="00B572F4">
      <w:pPr>
        <w:autoSpaceDE w:val="0"/>
        <w:spacing w:line="360" w:lineRule="auto"/>
        <w:ind w:left="142"/>
        <w:contextualSpacing/>
        <w:jc w:val="center"/>
        <w:rPr>
          <w:b/>
          <w:color w:val="0000FF"/>
          <w:spacing w:val="4"/>
          <w:sz w:val="30"/>
          <w:szCs w:val="30"/>
        </w:rPr>
      </w:pPr>
      <w:r>
        <w:rPr>
          <w:b/>
          <w:color w:val="0000FF"/>
          <w:spacing w:val="4"/>
          <w:sz w:val="30"/>
          <w:szCs w:val="30"/>
        </w:rPr>
        <w:t xml:space="preserve">Dei seguenti </w:t>
      </w:r>
      <w:r>
        <w:rPr>
          <w:b/>
          <w:color w:val="0000FF"/>
          <w:spacing w:val="4"/>
          <w:sz w:val="30"/>
          <w:szCs w:val="30"/>
          <w:u w:val="single"/>
        </w:rPr>
        <w:t xml:space="preserve">3 </w:t>
      </w:r>
      <w:r>
        <w:rPr>
          <w:b/>
          <w:color w:val="0000FF"/>
          <w:spacing w:val="4"/>
          <w:sz w:val="30"/>
          <w:szCs w:val="30"/>
          <w:u w:val="single"/>
        </w:rPr>
        <w:t>REQUISITI</w:t>
      </w:r>
      <w:r>
        <w:rPr>
          <w:b/>
          <w:color w:val="0000FF"/>
          <w:spacing w:val="4"/>
          <w:sz w:val="30"/>
          <w:szCs w:val="30"/>
        </w:rPr>
        <w:t xml:space="preserve">, inoltre, </w:t>
      </w:r>
      <w:r>
        <w:rPr>
          <w:b/>
          <w:color w:val="0000FF"/>
          <w:spacing w:val="4"/>
          <w:sz w:val="30"/>
          <w:szCs w:val="30"/>
          <w:u w:val="single"/>
        </w:rPr>
        <w:t>almeno UNO</w:t>
      </w:r>
      <w:r>
        <w:rPr>
          <w:b/>
          <w:color w:val="0000FF"/>
          <w:spacing w:val="4"/>
          <w:sz w:val="30"/>
          <w:szCs w:val="30"/>
        </w:rPr>
        <w:t xml:space="preserve"> deve essere soddisfatto:</w:t>
      </w:r>
    </w:p>
    <w:p w:rsidR="00C661DC" w:rsidRDefault="00C661DC">
      <w:pPr>
        <w:autoSpaceDE w:val="0"/>
        <w:spacing w:line="360" w:lineRule="auto"/>
        <w:ind w:left="142"/>
        <w:contextualSpacing/>
        <w:jc w:val="center"/>
        <w:rPr>
          <w:b/>
          <w:spacing w:val="4"/>
          <w:sz w:val="28"/>
        </w:rPr>
      </w:pPr>
    </w:p>
    <w:p w:rsidR="00C661DC" w:rsidRDefault="00C661DC">
      <w:pPr>
        <w:autoSpaceDE w:val="0"/>
        <w:spacing w:line="360" w:lineRule="auto"/>
        <w:ind w:left="142"/>
        <w:contextualSpacing/>
        <w:jc w:val="center"/>
        <w:rPr>
          <w:b/>
          <w:spacing w:val="4"/>
          <w:sz w:val="8"/>
        </w:rPr>
      </w:pPr>
    </w:p>
    <w:p w:rsidR="00C661DC" w:rsidRDefault="00B572F4">
      <w:pPr>
        <w:numPr>
          <w:ilvl w:val="0"/>
          <w:numId w:val="2"/>
        </w:numPr>
        <w:autoSpaceDE w:val="0"/>
        <w:autoSpaceDN w:val="0"/>
        <w:spacing w:line="360" w:lineRule="auto"/>
        <w:ind w:left="284" w:hanging="284"/>
        <w:contextualSpacing/>
        <w:jc w:val="both"/>
        <w:rPr>
          <w:spacing w:val="4"/>
        </w:rPr>
      </w:pPr>
      <w:r>
        <w:rPr>
          <w:spacing w:val="4"/>
        </w:rPr>
        <w:t>partecipazione all’</w:t>
      </w:r>
      <w:r>
        <w:rPr>
          <w:b/>
          <w:spacing w:val="4"/>
        </w:rPr>
        <w:t>ASSEMBLEA SEZIONALE 2025</w:t>
      </w:r>
      <w:r>
        <w:rPr>
          <w:spacing w:val="4"/>
        </w:rPr>
        <w:t xml:space="preserve">, in presenza o in modalità </w:t>
      </w:r>
      <w:r>
        <w:rPr>
          <w:i/>
          <w:spacing w:val="4"/>
        </w:rPr>
        <w:t>online,</w:t>
      </w:r>
      <w:r>
        <w:rPr>
          <w:spacing w:val="4"/>
        </w:rPr>
        <w:t xml:space="preserve"> di almeno il </w:t>
      </w:r>
      <w:r>
        <w:rPr>
          <w:b/>
          <w:spacing w:val="4"/>
        </w:rPr>
        <w:t>10 percento</w:t>
      </w:r>
      <w:r>
        <w:rPr>
          <w:spacing w:val="4"/>
        </w:rPr>
        <w:t xml:space="preserve"> dei soci in regola al 31.12.2024 e comunque di un numero di soci </w:t>
      </w:r>
      <w:r>
        <w:rPr>
          <w:b/>
          <w:spacing w:val="4"/>
        </w:rPr>
        <w:t>non inferiore a 12</w:t>
      </w:r>
      <w:r>
        <w:rPr>
          <w:spacing w:val="4"/>
        </w:rPr>
        <w:t>;</w:t>
      </w:r>
    </w:p>
    <w:p w:rsidR="00C661DC" w:rsidRDefault="00C661DC">
      <w:pPr>
        <w:autoSpaceDE w:val="0"/>
        <w:autoSpaceDN w:val="0"/>
        <w:spacing w:line="360" w:lineRule="auto"/>
        <w:ind w:left="284"/>
        <w:contextualSpacing/>
        <w:jc w:val="both"/>
        <w:rPr>
          <w:spacing w:val="4"/>
          <w:sz w:val="12"/>
        </w:rPr>
      </w:pPr>
    </w:p>
    <w:p w:rsidR="00C661DC" w:rsidRDefault="00B572F4">
      <w:pPr>
        <w:numPr>
          <w:ilvl w:val="0"/>
          <w:numId w:val="2"/>
        </w:numPr>
        <w:autoSpaceDE w:val="0"/>
        <w:autoSpaceDN w:val="0"/>
        <w:spacing w:line="360" w:lineRule="auto"/>
        <w:ind w:left="284" w:hanging="284"/>
        <w:contextualSpacing/>
        <w:jc w:val="both"/>
        <w:rPr>
          <w:spacing w:val="4"/>
        </w:rPr>
      </w:pPr>
      <w:r>
        <w:rPr>
          <w:b/>
          <w:spacing w:val="4"/>
        </w:rPr>
        <w:t xml:space="preserve">numero dei soci </w:t>
      </w:r>
      <w:r>
        <w:rPr>
          <w:spacing w:val="4"/>
        </w:rPr>
        <w:t xml:space="preserve">al 31.12.2024 </w:t>
      </w:r>
      <w:r>
        <w:rPr>
          <w:b/>
          <w:spacing w:val="4"/>
        </w:rPr>
        <w:t>non inferiore</w:t>
      </w:r>
      <w:r>
        <w:rPr>
          <w:spacing w:val="4"/>
        </w:rPr>
        <w:t xml:space="preserve"> al numero dei soci al 31.12.2023;</w:t>
      </w:r>
    </w:p>
    <w:p w:rsidR="00C661DC" w:rsidRDefault="00C661DC">
      <w:pPr>
        <w:autoSpaceDE w:val="0"/>
        <w:autoSpaceDN w:val="0"/>
        <w:spacing w:line="360" w:lineRule="auto"/>
        <w:ind w:left="284"/>
        <w:contextualSpacing/>
        <w:jc w:val="both"/>
        <w:rPr>
          <w:spacing w:val="4"/>
          <w:sz w:val="12"/>
        </w:rPr>
      </w:pPr>
    </w:p>
    <w:p w:rsidR="00C661DC" w:rsidRDefault="00B572F4">
      <w:pPr>
        <w:numPr>
          <w:ilvl w:val="0"/>
          <w:numId w:val="2"/>
        </w:numPr>
        <w:autoSpaceDE w:val="0"/>
        <w:autoSpaceDN w:val="0"/>
        <w:spacing w:line="360" w:lineRule="auto"/>
        <w:ind w:left="284" w:hanging="284"/>
        <w:contextualSpacing/>
        <w:jc w:val="both"/>
        <w:rPr>
          <w:spacing w:val="4"/>
          <w:sz w:val="20"/>
        </w:rPr>
      </w:pPr>
      <w:r>
        <w:lastRenderedPageBreak/>
        <w:t xml:space="preserve">numero di </w:t>
      </w:r>
      <w:r>
        <w:rPr>
          <w:b/>
        </w:rPr>
        <w:t>NUOVI SOCI</w:t>
      </w:r>
      <w:r>
        <w:t xml:space="preserve"> </w:t>
      </w:r>
      <w:r>
        <w:rPr>
          <w:b/>
        </w:rPr>
        <w:t>del</w:t>
      </w:r>
      <w:r>
        <w:t xml:space="preserve"> </w:t>
      </w:r>
      <w:r>
        <w:rPr>
          <w:b/>
        </w:rPr>
        <w:t>2024</w:t>
      </w:r>
      <w:r>
        <w:t xml:space="preserve"> e dei </w:t>
      </w:r>
      <w:r>
        <w:rPr>
          <w:b/>
        </w:rPr>
        <w:t>primi 6 mesi del 2025</w:t>
      </w:r>
      <w:r>
        <w:t xml:space="preserve">, non inferiore al </w:t>
      </w:r>
      <w:r>
        <w:rPr>
          <w:b/>
        </w:rPr>
        <w:t>3 percento</w:t>
      </w:r>
      <w:r>
        <w:t xml:space="preserve"> del totale dei soci al </w:t>
      </w:r>
      <w:r>
        <w:rPr>
          <w:spacing w:val="4"/>
        </w:rPr>
        <w:t xml:space="preserve">31.12.2023. </w:t>
      </w:r>
    </w:p>
    <w:p w:rsidR="00C661DC" w:rsidRDefault="00C661DC">
      <w:pPr>
        <w:tabs>
          <w:tab w:val="left" w:pos="709"/>
        </w:tabs>
        <w:autoSpaceDE w:val="0"/>
        <w:spacing w:line="360" w:lineRule="auto"/>
        <w:contextualSpacing/>
        <w:jc w:val="center"/>
        <w:rPr>
          <w:b/>
          <w:color w:val="0000FF"/>
          <w:sz w:val="40"/>
        </w:rPr>
      </w:pPr>
    </w:p>
    <w:p w:rsidR="00C661DC" w:rsidRDefault="00B572F4">
      <w:pPr>
        <w:rPr>
          <w:b/>
          <w:color w:val="0000FF"/>
          <w:sz w:val="40"/>
        </w:rPr>
      </w:pPr>
      <w:r>
        <w:rPr>
          <w:b/>
          <w:color w:val="0000FF"/>
          <w:sz w:val="40"/>
        </w:rPr>
        <w:br w:type="page"/>
      </w:r>
    </w:p>
    <w:p w:rsidR="00C661DC" w:rsidRDefault="00B572F4">
      <w:pPr>
        <w:tabs>
          <w:tab w:val="left" w:pos="709"/>
        </w:tabs>
        <w:autoSpaceDE w:val="0"/>
        <w:spacing w:line="360" w:lineRule="auto"/>
        <w:contextualSpacing/>
        <w:jc w:val="center"/>
        <w:rPr>
          <w:color w:val="0000FF"/>
          <w:spacing w:val="4"/>
          <w:sz w:val="40"/>
        </w:rPr>
      </w:pPr>
      <w:r>
        <w:rPr>
          <w:b/>
          <w:color w:val="0000FF"/>
          <w:sz w:val="40"/>
        </w:rPr>
        <w:lastRenderedPageBreak/>
        <w:t>VOCI FINANZIABILI</w:t>
      </w:r>
    </w:p>
    <w:p w:rsidR="00C661DC" w:rsidRDefault="00C661DC">
      <w:pPr>
        <w:tabs>
          <w:tab w:val="left" w:pos="709"/>
        </w:tabs>
        <w:autoSpaceDE w:val="0"/>
        <w:spacing w:line="360" w:lineRule="auto"/>
        <w:contextualSpacing/>
        <w:rPr>
          <w:b/>
          <w:color w:val="FF0000"/>
          <w:sz w:val="28"/>
          <w:szCs w:val="28"/>
        </w:rPr>
      </w:pPr>
    </w:p>
    <w:p w:rsidR="00C661DC" w:rsidRDefault="00C661DC">
      <w:pPr>
        <w:tabs>
          <w:tab w:val="left" w:pos="709"/>
        </w:tabs>
        <w:autoSpaceDE w:val="0"/>
        <w:spacing w:line="360" w:lineRule="auto"/>
        <w:contextualSpacing/>
        <w:rPr>
          <w:b/>
          <w:color w:val="FF0000"/>
          <w:sz w:val="28"/>
          <w:szCs w:val="28"/>
        </w:rPr>
      </w:pPr>
    </w:p>
    <w:p w:rsidR="00C661DC" w:rsidRDefault="00B572F4">
      <w:pPr>
        <w:tabs>
          <w:tab w:val="left" w:pos="709"/>
        </w:tabs>
        <w:autoSpaceDE w:val="0"/>
        <w:spacing w:line="360" w:lineRule="auto"/>
        <w:contextualSpacing/>
        <w:rPr>
          <w:color w:val="000000" w:themeColor="text1"/>
          <w:spacing w:val="4"/>
          <w:sz w:val="28"/>
        </w:rPr>
      </w:pPr>
      <w:r>
        <w:rPr>
          <w:b/>
          <w:color w:val="000000" w:themeColor="text1"/>
          <w:sz w:val="28"/>
          <w:szCs w:val="28"/>
        </w:rPr>
        <w:t>1) RISORSE UMANE</w:t>
      </w:r>
    </w:p>
    <w:p w:rsidR="00C661DC" w:rsidRDefault="00B572F4">
      <w:pPr>
        <w:tabs>
          <w:tab w:val="left" w:pos="993"/>
        </w:tabs>
        <w:spacing w:line="360" w:lineRule="auto"/>
        <w:jc w:val="both"/>
        <w:rPr>
          <w:spacing w:val="4"/>
          <w:szCs w:val="20"/>
        </w:rPr>
      </w:pPr>
      <w:r>
        <w:rPr>
          <w:spacing w:val="4"/>
          <w:szCs w:val="20"/>
        </w:rPr>
        <w:t xml:space="preserve">     Potranno </w:t>
      </w:r>
      <w:r>
        <w:rPr>
          <w:spacing w:val="4"/>
          <w:szCs w:val="20"/>
        </w:rPr>
        <w:t xml:space="preserve">fruirne le Sezioni che non si avvalgono di più di </w:t>
      </w:r>
      <w:r>
        <w:rPr>
          <w:b/>
          <w:spacing w:val="4"/>
          <w:szCs w:val="20"/>
        </w:rPr>
        <w:t>40 ore</w:t>
      </w:r>
      <w:r>
        <w:rPr>
          <w:spacing w:val="4"/>
          <w:szCs w:val="20"/>
        </w:rPr>
        <w:t xml:space="preserve"> </w:t>
      </w:r>
      <w:r>
        <w:rPr>
          <w:b/>
          <w:spacing w:val="4"/>
          <w:szCs w:val="20"/>
        </w:rPr>
        <w:t>settimanali</w:t>
      </w:r>
      <w:r>
        <w:rPr>
          <w:spacing w:val="4"/>
          <w:szCs w:val="20"/>
        </w:rPr>
        <w:t xml:space="preserve"> di lavoro dipendente. Le sezioni che superano tale soglia, riceveranno un </w:t>
      </w:r>
      <w:r>
        <w:rPr>
          <w:spacing w:val="4"/>
          <w:szCs w:val="20"/>
          <w:u w:val="single"/>
        </w:rPr>
        <w:t>contributo ridotto di una quota percentuale proporzionalmente</w:t>
      </w:r>
      <w:r>
        <w:rPr>
          <w:spacing w:val="4"/>
          <w:szCs w:val="20"/>
        </w:rPr>
        <w:t xml:space="preserve"> corrispondente al numero di ore eccedenti 40 </w:t>
      </w:r>
      <w:r>
        <w:rPr>
          <w:i/>
          <w:spacing w:val="4"/>
        </w:rPr>
        <w:t xml:space="preserve">(esempio: una sezione che impiega 50 ore settimanali di lavoro dipendente, riceverà un contributo ridotto del 25 percento, pari cioè alla percentuale di ore eccedenti la soglia di 40).  </w:t>
      </w:r>
    </w:p>
    <w:p w:rsidR="00C661DC" w:rsidRDefault="00B572F4">
      <w:pPr>
        <w:tabs>
          <w:tab w:val="left" w:pos="993"/>
        </w:tabs>
        <w:spacing w:line="360" w:lineRule="auto"/>
        <w:jc w:val="both"/>
        <w:rPr>
          <w:spacing w:val="4"/>
          <w:szCs w:val="20"/>
        </w:rPr>
      </w:pPr>
      <w:r>
        <w:rPr>
          <w:spacing w:val="4"/>
          <w:szCs w:val="20"/>
        </w:rPr>
        <w:t xml:space="preserve">      Il contributo massimo erogato non potrà superare il </w:t>
      </w:r>
      <w:r>
        <w:rPr>
          <w:b/>
          <w:spacing w:val="4"/>
          <w:szCs w:val="20"/>
        </w:rPr>
        <w:t>60 percento</w:t>
      </w:r>
      <w:r>
        <w:rPr>
          <w:b/>
          <w:spacing w:val="4"/>
          <w:szCs w:val="20"/>
        </w:rPr>
        <w:t xml:space="preserve"> del costo totale dei dipendenti </w:t>
      </w:r>
      <w:r>
        <w:rPr>
          <w:spacing w:val="4"/>
          <w:szCs w:val="20"/>
        </w:rPr>
        <w:t>e sarà corrisposto</w:t>
      </w:r>
      <w:r>
        <w:rPr>
          <w:b/>
          <w:spacing w:val="4"/>
          <w:szCs w:val="20"/>
        </w:rPr>
        <w:t xml:space="preserve"> </w:t>
      </w:r>
      <w:r>
        <w:rPr>
          <w:spacing w:val="4"/>
          <w:szCs w:val="20"/>
        </w:rPr>
        <w:t>nella misura di:</w:t>
      </w:r>
    </w:p>
    <w:p w:rsidR="00C661DC" w:rsidRDefault="00B572F4">
      <w:pPr>
        <w:tabs>
          <w:tab w:val="left" w:pos="993"/>
        </w:tabs>
        <w:autoSpaceDE w:val="0"/>
        <w:spacing w:line="360" w:lineRule="auto"/>
        <w:ind w:left="284"/>
        <w:contextualSpacing/>
        <w:jc w:val="both"/>
        <w:rPr>
          <w:spacing w:val="4"/>
        </w:rPr>
      </w:pPr>
      <w:r>
        <w:rPr>
          <w:spacing w:val="4"/>
        </w:rPr>
        <w:t xml:space="preserve">- </w:t>
      </w:r>
      <w:r>
        <w:rPr>
          <w:b/>
          <w:spacing w:val="4"/>
        </w:rPr>
        <w:t>9.200,00 Euro</w:t>
      </w:r>
      <w:r>
        <w:rPr>
          <w:spacing w:val="4"/>
        </w:rPr>
        <w:t xml:space="preserve">, per le Sezioni </w:t>
      </w:r>
      <w:r>
        <w:rPr>
          <w:b/>
          <w:spacing w:val="4"/>
        </w:rPr>
        <w:t xml:space="preserve">fino a 250 soci </w:t>
      </w:r>
      <w:r>
        <w:rPr>
          <w:spacing w:val="4"/>
        </w:rPr>
        <w:t>al 31.12.2024</w:t>
      </w:r>
    </w:p>
    <w:p w:rsidR="00C661DC" w:rsidRDefault="00B572F4">
      <w:pPr>
        <w:tabs>
          <w:tab w:val="left" w:pos="993"/>
        </w:tabs>
        <w:autoSpaceDE w:val="0"/>
        <w:spacing w:line="360" w:lineRule="auto"/>
        <w:ind w:left="284"/>
        <w:contextualSpacing/>
        <w:jc w:val="both"/>
        <w:rPr>
          <w:spacing w:val="4"/>
          <w:sz w:val="22"/>
        </w:rPr>
      </w:pPr>
      <w:r>
        <w:rPr>
          <w:spacing w:val="4"/>
        </w:rPr>
        <w:t xml:space="preserve">- </w:t>
      </w:r>
      <w:r>
        <w:rPr>
          <w:b/>
          <w:spacing w:val="4"/>
        </w:rPr>
        <w:t>11.000,00 Euro</w:t>
      </w:r>
      <w:r>
        <w:rPr>
          <w:spacing w:val="4"/>
          <w:sz w:val="22"/>
        </w:rPr>
        <w:t xml:space="preserve">, </w:t>
      </w:r>
      <w:r>
        <w:rPr>
          <w:spacing w:val="4"/>
        </w:rPr>
        <w:t xml:space="preserve">per le Sezioni </w:t>
      </w:r>
      <w:r>
        <w:rPr>
          <w:b/>
          <w:spacing w:val="4"/>
        </w:rPr>
        <w:t xml:space="preserve">fino a 450 soci </w:t>
      </w:r>
      <w:r>
        <w:rPr>
          <w:spacing w:val="4"/>
        </w:rPr>
        <w:t>al 31.12.2024</w:t>
      </w:r>
    </w:p>
    <w:p w:rsidR="00C661DC" w:rsidRDefault="00B572F4">
      <w:pPr>
        <w:tabs>
          <w:tab w:val="left" w:pos="993"/>
        </w:tabs>
        <w:autoSpaceDE w:val="0"/>
        <w:spacing w:line="360" w:lineRule="auto"/>
        <w:ind w:left="284"/>
        <w:contextualSpacing/>
        <w:jc w:val="both"/>
        <w:rPr>
          <w:spacing w:val="4"/>
        </w:rPr>
      </w:pPr>
      <w:r>
        <w:rPr>
          <w:spacing w:val="4"/>
        </w:rPr>
        <w:t xml:space="preserve">- </w:t>
      </w:r>
      <w:r>
        <w:rPr>
          <w:b/>
          <w:spacing w:val="4"/>
        </w:rPr>
        <w:t>14.000,00 Euro</w:t>
      </w:r>
      <w:r>
        <w:rPr>
          <w:spacing w:val="4"/>
          <w:sz w:val="22"/>
        </w:rPr>
        <w:t xml:space="preserve">, </w:t>
      </w:r>
      <w:r>
        <w:rPr>
          <w:spacing w:val="4"/>
        </w:rPr>
        <w:t xml:space="preserve">per le Sezioni </w:t>
      </w:r>
      <w:r>
        <w:rPr>
          <w:b/>
          <w:spacing w:val="4"/>
        </w:rPr>
        <w:t xml:space="preserve">oltre i 450 soci </w:t>
      </w:r>
      <w:r>
        <w:rPr>
          <w:spacing w:val="4"/>
        </w:rPr>
        <w:t xml:space="preserve">al </w:t>
      </w:r>
      <w:r>
        <w:rPr>
          <w:spacing w:val="4"/>
        </w:rPr>
        <w:t>31.12.2024</w:t>
      </w:r>
    </w:p>
    <w:p w:rsidR="00C661DC" w:rsidRDefault="00B572F4">
      <w:pPr>
        <w:tabs>
          <w:tab w:val="left" w:pos="993"/>
        </w:tabs>
        <w:spacing w:line="360" w:lineRule="auto"/>
        <w:ind w:firstLine="426"/>
        <w:jc w:val="both"/>
        <w:rPr>
          <w:spacing w:val="4"/>
          <w:sz w:val="12"/>
          <w:szCs w:val="20"/>
        </w:rPr>
      </w:pPr>
      <w:r>
        <w:rPr>
          <w:spacing w:val="4"/>
          <w:szCs w:val="20"/>
        </w:rPr>
        <w:t xml:space="preserve">     </w:t>
      </w:r>
    </w:p>
    <w:p w:rsidR="00C661DC" w:rsidRDefault="00B572F4">
      <w:pPr>
        <w:tabs>
          <w:tab w:val="left" w:pos="993"/>
        </w:tabs>
        <w:spacing w:line="360" w:lineRule="auto"/>
        <w:ind w:firstLine="426"/>
        <w:jc w:val="both"/>
        <w:rPr>
          <w:spacing w:val="4"/>
          <w:szCs w:val="20"/>
        </w:rPr>
      </w:pPr>
      <w:r>
        <w:rPr>
          <w:spacing w:val="4"/>
          <w:szCs w:val="20"/>
        </w:rPr>
        <w:t xml:space="preserve">Le sezioni con un </w:t>
      </w:r>
      <w:r>
        <w:rPr>
          <w:b/>
          <w:spacing w:val="4"/>
          <w:szCs w:val="20"/>
          <w:u w:val="single"/>
        </w:rPr>
        <w:t>numero di soci inferiore a 100</w:t>
      </w:r>
      <w:r>
        <w:rPr>
          <w:spacing w:val="4"/>
          <w:szCs w:val="20"/>
        </w:rPr>
        <w:t xml:space="preserve"> al 31.12.2024, purché in possesso dei requisiti sopra indicati, riceveranno un contributo forfettario di solidarietà pari a </w:t>
      </w:r>
      <w:r>
        <w:rPr>
          <w:b/>
          <w:spacing w:val="4"/>
          <w:szCs w:val="20"/>
        </w:rPr>
        <w:t>5.500,00 Euro</w:t>
      </w:r>
      <w:r>
        <w:rPr>
          <w:spacing w:val="4"/>
          <w:szCs w:val="20"/>
        </w:rPr>
        <w:t>.</w:t>
      </w:r>
    </w:p>
    <w:p w:rsidR="00C661DC" w:rsidRDefault="00B572F4">
      <w:pPr>
        <w:spacing w:line="360" w:lineRule="auto"/>
        <w:jc w:val="both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 xml:space="preserve">      La </w:t>
      </w:r>
      <w:r>
        <w:rPr>
          <w:b/>
          <w:color w:val="000000" w:themeColor="text1"/>
          <w:szCs w:val="20"/>
        </w:rPr>
        <w:t>scadenza</w:t>
      </w:r>
      <w:r>
        <w:rPr>
          <w:color w:val="000000" w:themeColor="text1"/>
          <w:szCs w:val="20"/>
        </w:rPr>
        <w:t xml:space="preserve"> per l’invio della richiesta è fissata al </w:t>
      </w:r>
      <w:r>
        <w:rPr>
          <w:b/>
          <w:color w:val="000000" w:themeColor="text1"/>
          <w:szCs w:val="20"/>
        </w:rPr>
        <w:t>6 settembre 2025</w:t>
      </w:r>
      <w:r>
        <w:rPr>
          <w:color w:val="000000" w:themeColor="text1"/>
          <w:szCs w:val="20"/>
        </w:rPr>
        <w:t xml:space="preserve">. </w:t>
      </w:r>
    </w:p>
    <w:p w:rsidR="00C661DC" w:rsidRDefault="00C661DC">
      <w:pPr>
        <w:spacing w:line="360" w:lineRule="auto"/>
        <w:jc w:val="both"/>
        <w:rPr>
          <w:color w:val="000000"/>
          <w:sz w:val="14"/>
          <w:szCs w:val="20"/>
        </w:rPr>
      </w:pPr>
    </w:p>
    <w:p w:rsidR="00C661DC" w:rsidRDefault="00B572F4">
      <w:pPr>
        <w:spacing w:line="360" w:lineRule="auto"/>
        <w:ind w:firstLine="284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Le Sezioni richiedenti il sostegno per le risorse umane, dovranno possedere i seguenti </w:t>
      </w:r>
      <w:r>
        <w:rPr>
          <w:b/>
          <w:color w:val="000000"/>
          <w:szCs w:val="20"/>
        </w:rPr>
        <w:t>ulteriori requisiti</w:t>
      </w:r>
      <w:r>
        <w:rPr>
          <w:color w:val="000000"/>
          <w:szCs w:val="20"/>
        </w:rPr>
        <w:t>:</w:t>
      </w:r>
    </w:p>
    <w:p w:rsidR="00C661DC" w:rsidRDefault="00C661DC">
      <w:pPr>
        <w:spacing w:line="360" w:lineRule="auto"/>
        <w:ind w:firstLine="284"/>
        <w:jc w:val="both"/>
        <w:rPr>
          <w:b/>
          <w:color w:val="000000" w:themeColor="text1"/>
          <w:sz w:val="10"/>
          <w:szCs w:val="20"/>
        </w:rPr>
      </w:pPr>
    </w:p>
    <w:p w:rsidR="00C661DC" w:rsidRDefault="00B572F4">
      <w:pPr>
        <w:tabs>
          <w:tab w:val="left" w:pos="709"/>
        </w:tabs>
        <w:autoSpaceDE w:val="0"/>
        <w:autoSpaceDN w:val="0"/>
        <w:spacing w:line="360" w:lineRule="auto"/>
        <w:contextualSpacing/>
        <w:rPr>
          <w:spacing w:val="4"/>
        </w:rPr>
      </w:pPr>
      <w:r>
        <w:rPr>
          <w:spacing w:val="4"/>
        </w:rPr>
        <w:t xml:space="preserve">- </w:t>
      </w:r>
      <w:r>
        <w:rPr>
          <w:b/>
          <w:spacing w:val="4"/>
        </w:rPr>
        <w:t>disponibilità finanziaria</w:t>
      </w:r>
      <w:r>
        <w:rPr>
          <w:spacing w:val="4"/>
        </w:rPr>
        <w:t xml:space="preserve"> su conti correnti, libretti postali, portafogli titoli, </w:t>
      </w:r>
      <w:r>
        <w:rPr>
          <w:spacing w:val="4"/>
          <w:sz w:val="22"/>
          <w:szCs w:val="22"/>
        </w:rPr>
        <w:t>p</w:t>
      </w:r>
      <w:r>
        <w:rPr>
          <w:spacing w:val="4"/>
          <w:sz w:val="22"/>
          <w:szCs w:val="22"/>
        </w:rPr>
        <w:t>olizze assicurative,</w:t>
      </w:r>
      <w:r>
        <w:rPr>
          <w:spacing w:val="4"/>
          <w:sz w:val="20"/>
        </w:rPr>
        <w:t xml:space="preserve"> </w:t>
      </w:r>
      <w:r>
        <w:rPr>
          <w:spacing w:val="4"/>
        </w:rPr>
        <w:t>ecc. escluso accantonamento TFR dipendenti:</w:t>
      </w:r>
    </w:p>
    <w:p w:rsidR="00C661DC" w:rsidRDefault="00B572F4">
      <w:pPr>
        <w:spacing w:line="360" w:lineRule="auto"/>
        <w:ind w:firstLine="426"/>
        <w:contextualSpacing/>
        <w:rPr>
          <w:spacing w:val="4"/>
        </w:rPr>
      </w:pPr>
      <w:r>
        <w:rPr>
          <w:spacing w:val="4"/>
          <w:szCs w:val="20"/>
        </w:rPr>
        <w:t xml:space="preserve">- minore di </w:t>
      </w:r>
      <w:r>
        <w:rPr>
          <w:b/>
          <w:spacing w:val="4"/>
          <w:szCs w:val="20"/>
        </w:rPr>
        <w:t>100.000 Euro</w:t>
      </w:r>
      <w:r>
        <w:rPr>
          <w:spacing w:val="4"/>
          <w:szCs w:val="20"/>
        </w:rPr>
        <w:t xml:space="preserve">, </w:t>
      </w:r>
      <w:r>
        <w:rPr>
          <w:spacing w:val="4"/>
        </w:rPr>
        <w:t xml:space="preserve">per le sezioni </w:t>
      </w:r>
      <w:r>
        <w:rPr>
          <w:b/>
          <w:spacing w:val="4"/>
        </w:rPr>
        <w:t xml:space="preserve">da 100 a 250 </w:t>
      </w:r>
      <w:r>
        <w:rPr>
          <w:spacing w:val="4"/>
        </w:rPr>
        <w:t>soci al 31.12.2024</w:t>
      </w:r>
    </w:p>
    <w:p w:rsidR="00C661DC" w:rsidRDefault="00B572F4">
      <w:pPr>
        <w:spacing w:line="360" w:lineRule="auto"/>
        <w:ind w:firstLine="426"/>
        <w:contextualSpacing/>
        <w:rPr>
          <w:spacing w:val="4"/>
          <w:sz w:val="22"/>
          <w:szCs w:val="20"/>
        </w:rPr>
      </w:pPr>
      <w:r>
        <w:rPr>
          <w:spacing w:val="4"/>
          <w:szCs w:val="20"/>
        </w:rPr>
        <w:t xml:space="preserve">- minore di </w:t>
      </w:r>
      <w:r>
        <w:rPr>
          <w:b/>
          <w:spacing w:val="4"/>
          <w:szCs w:val="20"/>
        </w:rPr>
        <w:t>120.000 Euro</w:t>
      </w:r>
      <w:r>
        <w:rPr>
          <w:spacing w:val="4"/>
          <w:szCs w:val="20"/>
        </w:rPr>
        <w:t xml:space="preserve">, </w:t>
      </w:r>
      <w:r>
        <w:rPr>
          <w:spacing w:val="4"/>
        </w:rPr>
        <w:t xml:space="preserve">per le sezioni con un numero di soci </w:t>
      </w:r>
      <w:r>
        <w:rPr>
          <w:b/>
          <w:spacing w:val="4"/>
        </w:rPr>
        <w:t>superiore a 250,</w:t>
      </w:r>
      <w:r>
        <w:rPr>
          <w:spacing w:val="4"/>
        </w:rPr>
        <w:t xml:space="preserve"> al 31.12.2024.</w:t>
      </w:r>
    </w:p>
    <w:p w:rsidR="00C661DC" w:rsidRDefault="00B572F4">
      <w:pPr>
        <w:tabs>
          <w:tab w:val="left" w:pos="993"/>
        </w:tabs>
        <w:spacing w:line="360" w:lineRule="auto"/>
        <w:ind w:left="426"/>
        <w:jc w:val="both"/>
        <w:rPr>
          <w:spacing w:val="4"/>
          <w:szCs w:val="20"/>
        </w:rPr>
      </w:pPr>
      <w:r>
        <w:rPr>
          <w:spacing w:val="4"/>
          <w:szCs w:val="20"/>
        </w:rPr>
        <w:t xml:space="preserve">Le sezioni che superano le disponibilità finanziarie sopra indicate, riceveranno un </w:t>
      </w:r>
      <w:r>
        <w:rPr>
          <w:spacing w:val="4"/>
          <w:szCs w:val="20"/>
          <w:u w:val="single"/>
        </w:rPr>
        <w:t>contributo ridotto proporzionalmente alla percentuale eccedente il limite stabilito</w:t>
      </w:r>
      <w:r>
        <w:rPr>
          <w:spacing w:val="4"/>
          <w:szCs w:val="20"/>
        </w:rPr>
        <w:t xml:space="preserve"> </w:t>
      </w:r>
      <w:r>
        <w:rPr>
          <w:spacing w:val="4"/>
        </w:rPr>
        <w:t>(</w:t>
      </w:r>
      <w:r>
        <w:rPr>
          <w:i/>
          <w:spacing w:val="4"/>
        </w:rPr>
        <w:t>esempio: una sezione con 200 soci e una disponibilità finanziaria di 130.000,00 Euro, r</w:t>
      </w:r>
      <w:r>
        <w:rPr>
          <w:i/>
          <w:spacing w:val="4"/>
        </w:rPr>
        <w:t>iceverà un contributo pari a 6.440,00 Euro, ossia il 30 percento in meno di 9.200,00 Euro, limite stabilito</w:t>
      </w:r>
      <w:r>
        <w:rPr>
          <w:spacing w:val="4"/>
        </w:rPr>
        <w:t>).</w:t>
      </w:r>
    </w:p>
    <w:p w:rsidR="00C661DC" w:rsidRDefault="00C661DC">
      <w:pPr>
        <w:tabs>
          <w:tab w:val="left" w:pos="851"/>
        </w:tabs>
        <w:spacing w:line="360" w:lineRule="auto"/>
        <w:ind w:left="851"/>
        <w:contextualSpacing/>
        <w:rPr>
          <w:spacing w:val="4"/>
          <w:sz w:val="14"/>
          <w:szCs w:val="20"/>
        </w:rPr>
      </w:pPr>
    </w:p>
    <w:p w:rsidR="00C661DC" w:rsidRDefault="00B572F4">
      <w:pPr>
        <w:tabs>
          <w:tab w:val="left" w:pos="142"/>
        </w:tabs>
        <w:autoSpaceDE w:val="0"/>
        <w:autoSpaceDN w:val="0"/>
        <w:spacing w:line="360" w:lineRule="auto"/>
        <w:contextualSpacing/>
        <w:rPr>
          <w:spacing w:val="4"/>
        </w:rPr>
      </w:pPr>
      <w:r>
        <w:rPr>
          <w:spacing w:val="4"/>
        </w:rPr>
        <w:lastRenderedPageBreak/>
        <w:t xml:space="preserve">- </w:t>
      </w:r>
      <w:r>
        <w:rPr>
          <w:b/>
          <w:spacing w:val="4"/>
        </w:rPr>
        <w:t>finanziamenti pubblici o privati ed entrate</w:t>
      </w:r>
      <w:r>
        <w:rPr>
          <w:spacing w:val="4"/>
        </w:rPr>
        <w:t xml:space="preserve"> da patrimonio associativo, non destinate a specifici progetti, ricevuti nel 2024:</w:t>
      </w:r>
    </w:p>
    <w:p w:rsidR="00C661DC" w:rsidRDefault="00B572F4">
      <w:pPr>
        <w:tabs>
          <w:tab w:val="left" w:pos="142"/>
        </w:tabs>
        <w:spacing w:line="360" w:lineRule="auto"/>
        <w:ind w:firstLine="426"/>
        <w:contextualSpacing/>
        <w:rPr>
          <w:spacing w:val="4"/>
          <w:sz w:val="22"/>
          <w:szCs w:val="20"/>
        </w:rPr>
      </w:pPr>
      <w:r>
        <w:rPr>
          <w:spacing w:val="4"/>
          <w:szCs w:val="20"/>
        </w:rPr>
        <w:t xml:space="preserve">- non superiori a </w:t>
      </w:r>
      <w:r>
        <w:rPr>
          <w:b/>
          <w:spacing w:val="4"/>
          <w:szCs w:val="20"/>
        </w:rPr>
        <w:t>40.000 Euro</w:t>
      </w:r>
      <w:r>
        <w:rPr>
          <w:spacing w:val="4"/>
        </w:rPr>
        <w:t xml:space="preserve">, per le sezioni con n° soci </w:t>
      </w:r>
      <w:r>
        <w:rPr>
          <w:b/>
          <w:spacing w:val="4"/>
        </w:rPr>
        <w:t>inferiore a 400,</w:t>
      </w:r>
      <w:r>
        <w:rPr>
          <w:spacing w:val="4"/>
        </w:rPr>
        <w:t xml:space="preserve"> al 31.12.2024</w:t>
      </w:r>
    </w:p>
    <w:p w:rsidR="00C661DC" w:rsidRDefault="00B572F4">
      <w:pPr>
        <w:tabs>
          <w:tab w:val="left" w:pos="142"/>
        </w:tabs>
        <w:spacing w:line="360" w:lineRule="auto"/>
        <w:ind w:firstLine="426"/>
        <w:contextualSpacing/>
        <w:rPr>
          <w:spacing w:val="4"/>
        </w:rPr>
      </w:pPr>
      <w:r>
        <w:rPr>
          <w:spacing w:val="4"/>
          <w:szCs w:val="20"/>
        </w:rPr>
        <w:t xml:space="preserve">- non superiori a </w:t>
      </w:r>
      <w:r>
        <w:rPr>
          <w:b/>
          <w:spacing w:val="4"/>
          <w:szCs w:val="20"/>
        </w:rPr>
        <w:t>60.000 Euro</w:t>
      </w:r>
      <w:r>
        <w:rPr>
          <w:spacing w:val="4"/>
          <w:szCs w:val="20"/>
        </w:rPr>
        <w:t xml:space="preserve">, </w:t>
      </w:r>
      <w:r>
        <w:rPr>
          <w:spacing w:val="4"/>
        </w:rPr>
        <w:t xml:space="preserve">per le sezioni con n° soci </w:t>
      </w:r>
      <w:r>
        <w:rPr>
          <w:b/>
          <w:spacing w:val="4"/>
        </w:rPr>
        <w:t>superiore a</w:t>
      </w:r>
      <w:r>
        <w:rPr>
          <w:spacing w:val="4"/>
        </w:rPr>
        <w:t xml:space="preserve"> </w:t>
      </w:r>
      <w:r>
        <w:rPr>
          <w:b/>
          <w:spacing w:val="4"/>
        </w:rPr>
        <w:t>400,</w:t>
      </w:r>
      <w:r>
        <w:rPr>
          <w:spacing w:val="4"/>
        </w:rPr>
        <w:t xml:space="preserve"> al 31.12.2024.</w:t>
      </w:r>
    </w:p>
    <w:p w:rsidR="00C661DC" w:rsidRDefault="00B572F4">
      <w:pPr>
        <w:tabs>
          <w:tab w:val="left" w:pos="993"/>
        </w:tabs>
        <w:spacing w:line="360" w:lineRule="auto"/>
        <w:ind w:left="426"/>
        <w:jc w:val="both"/>
        <w:rPr>
          <w:spacing w:val="4"/>
          <w:szCs w:val="20"/>
        </w:rPr>
      </w:pPr>
      <w:r>
        <w:rPr>
          <w:spacing w:val="4"/>
          <w:szCs w:val="20"/>
        </w:rPr>
        <w:t>Le sezioni che superano le disponibilità finanziarie sopra indicate riceveran</w:t>
      </w:r>
      <w:r>
        <w:rPr>
          <w:spacing w:val="4"/>
          <w:szCs w:val="20"/>
        </w:rPr>
        <w:t xml:space="preserve">no un </w:t>
      </w:r>
      <w:r>
        <w:rPr>
          <w:spacing w:val="4"/>
          <w:szCs w:val="20"/>
          <w:u w:val="single"/>
        </w:rPr>
        <w:t>contributo ridotto proporzionalmente alla percentuale eccedente il limite stabilito</w:t>
      </w:r>
      <w:r>
        <w:rPr>
          <w:spacing w:val="4"/>
          <w:szCs w:val="20"/>
        </w:rPr>
        <w:t xml:space="preserve">. </w:t>
      </w:r>
    </w:p>
    <w:p w:rsidR="00C661DC" w:rsidRDefault="00B572F4">
      <w:pPr>
        <w:tabs>
          <w:tab w:val="left" w:pos="993"/>
        </w:tabs>
        <w:spacing w:line="360" w:lineRule="auto"/>
        <w:ind w:left="426"/>
        <w:jc w:val="both"/>
        <w:rPr>
          <w:spacing w:val="4"/>
          <w:szCs w:val="20"/>
        </w:rPr>
      </w:pPr>
      <w:r>
        <w:t>Il Gruppo di valutazione si riserva di escludere dal computo, eventuali finanziamenti destinati a progetti specifici e attività di natura straordinaria.</w:t>
      </w:r>
    </w:p>
    <w:p w:rsidR="00C661DC" w:rsidRDefault="00C661DC">
      <w:pPr>
        <w:spacing w:line="360" w:lineRule="auto"/>
        <w:rPr>
          <w:spacing w:val="4"/>
          <w:sz w:val="14"/>
          <w:szCs w:val="20"/>
        </w:rPr>
      </w:pPr>
    </w:p>
    <w:p w:rsidR="00C661DC" w:rsidRDefault="00B572F4">
      <w:pPr>
        <w:spacing w:line="360" w:lineRule="auto"/>
      </w:pPr>
      <w:r>
        <w:rPr>
          <w:spacing w:val="4"/>
          <w:szCs w:val="20"/>
        </w:rPr>
        <w:t>- riduzion</w:t>
      </w:r>
      <w:r>
        <w:rPr>
          <w:spacing w:val="4"/>
          <w:szCs w:val="20"/>
        </w:rPr>
        <w:t xml:space="preserve">e/ripiano di eventuale </w:t>
      </w:r>
      <w:r>
        <w:rPr>
          <w:b/>
          <w:spacing w:val="4"/>
          <w:szCs w:val="20"/>
        </w:rPr>
        <w:t>disavanzo di amministrazione</w:t>
      </w:r>
      <w:r>
        <w:rPr>
          <w:spacing w:val="4"/>
          <w:szCs w:val="20"/>
        </w:rPr>
        <w:t xml:space="preserve"> 2024 rispetto al 2023, </w:t>
      </w:r>
      <w:r>
        <w:rPr>
          <w:i/>
          <w:spacing w:val="4"/>
        </w:rPr>
        <w:t xml:space="preserve">solo </w:t>
      </w:r>
      <w:r>
        <w:rPr>
          <w:i/>
        </w:rPr>
        <w:t>per le Sezioni che hanno già beneficiato del Fondo di Solidarietà continuativamente per gli anni 2022, 2023 e 2024</w:t>
      </w:r>
      <w:r>
        <w:t>;</w:t>
      </w:r>
    </w:p>
    <w:p w:rsidR="00C661DC" w:rsidRDefault="00C661DC">
      <w:pPr>
        <w:spacing w:line="360" w:lineRule="auto"/>
        <w:rPr>
          <w:spacing w:val="4"/>
          <w:sz w:val="14"/>
        </w:rPr>
      </w:pPr>
    </w:p>
    <w:p w:rsidR="00C661DC" w:rsidRDefault="00B572F4">
      <w:pPr>
        <w:spacing w:line="360" w:lineRule="auto"/>
        <w:rPr>
          <w:color w:val="000000"/>
          <w:szCs w:val="20"/>
        </w:rPr>
      </w:pPr>
      <w:r>
        <w:rPr>
          <w:color w:val="000000"/>
          <w:szCs w:val="20"/>
        </w:rPr>
        <w:t xml:space="preserve">- invio in </w:t>
      </w:r>
      <w:r>
        <w:rPr>
          <w:b/>
          <w:color w:val="000000"/>
          <w:szCs w:val="20"/>
        </w:rPr>
        <w:t xml:space="preserve">formato accessibile </w:t>
      </w:r>
      <w:r>
        <w:rPr>
          <w:color w:val="000000"/>
          <w:szCs w:val="20"/>
        </w:rPr>
        <w:t xml:space="preserve">(.doc/docx) almeno della </w:t>
      </w:r>
      <w:r>
        <w:rPr>
          <w:b/>
          <w:color w:val="000000"/>
          <w:szCs w:val="20"/>
        </w:rPr>
        <w:t>par</w:t>
      </w:r>
      <w:r>
        <w:rPr>
          <w:b/>
          <w:color w:val="000000"/>
          <w:szCs w:val="20"/>
        </w:rPr>
        <w:t>te descrittiva della richiesta</w:t>
      </w:r>
      <w:r>
        <w:rPr>
          <w:color w:val="000000"/>
          <w:szCs w:val="20"/>
        </w:rPr>
        <w:t>;</w:t>
      </w:r>
    </w:p>
    <w:p w:rsidR="00C661DC" w:rsidRDefault="00C661DC">
      <w:pPr>
        <w:spacing w:line="360" w:lineRule="auto"/>
        <w:rPr>
          <w:rFonts w:eastAsia="Calibri"/>
          <w:b/>
          <w:sz w:val="12"/>
          <w:szCs w:val="20"/>
        </w:rPr>
      </w:pPr>
    </w:p>
    <w:p w:rsidR="00C661DC" w:rsidRDefault="00B572F4">
      <w:pPr>
        <w:spacing w:line="360" w:lineRule="auto"/>
        <w:rPr>
          <w:color w:val="000000"/>
          <w:szCs w:val="20"/>
        </w:rPr>
      </w:pPr>
      <w:r>
        <w:rPr>
          <w:rFonts w:eastAsia="Calibri"/>
          <w:b/>
          <w:szCs w:val="20"/>
        </w:rPr>
        <w:t xml:space="preserve">- </w:t>
      </w:r>
      <w:r>
        <w:rPr>
          <w:rFonts w:eastAsia="Calibri"/>
          <w:szCs w:val="20"/>
        </w:rPr>
        <w:t xml:space="preserve">dichiarazione del Presidente sezionale del </w:t>
      </w:r>
      <w:r>
        <w:rPr>
          <w:rFonts w:eastAsia="Calibri"/>
          <w:b/>
          <w:szCs w:val="20"/>
        </w:rPr>
        <w:t>numero dei soci</w:t>
      </w:r>
      <w:r>
        <w:rPr>
          <w:rFonts w:eastAsia="Calibri"/>
          <w:szCs w:val="20"/>
        </w:rPr>
        <w:t xml:space="preserve"> al 31.12.2024;</w:t>
      </w:r>
    </w:p>
    <w:p w:rsidR="00C661DC" w:rsidRDefault="00C661DC">
      <w:pPr>
        <w:spacing w:line="360" w:lineRule="auto"/>
        <w:rPr>
          <w:color w:val="000000"/>
          <w:sz w:val="14"/>
          <w:szCs w:val="20"/>
        </w:rPr>
      </w:pPr>
    </w:p>
    <w:p w:rsidR="00C661DC" w:rsidRDefault="00B572F4">
      <w:pPr>
        <w:spacing w:line="360" w:lineRule="auto"/>
        <w:rPr>
          <w:rFonts w:eastAsia="Calibri"/>
          <w:b/>
          <w:szCs w:val="20"/>
        </w:rPr>
      </w:pPr>
      <w:r>
        <w:rPr>
          <w:rFonts w:eastAsia="Calibri"/>
          <w:b/>
          <w:szCs w:val="20"/>
        </w:rPr>
        <w:t xml:space="preserve">- </w:t>
      </w:r>
      <w:r>
        <w:rPr>
          <w:rFonts w:eastAsia="Calibri"/>
          <w:szCs w:val="20"/>
        </w:rPr>
        <w:t xml:space="preserve">dichiarazione del Presidente sezionale del numero di </w:t>
      </w:r>
      <w:r>
        <w:rPr>
          <w:rFonts w:eastAsia="Calibri"/>
          <w:b/>
          <w:szCs w:val="20"/>
        </w:rPr>
        <w:t xml:space="preserve">dipendenti in forza alla </w:t>
      </w:r>
      <w:r>
        <w:rPr>
          <w:rFonts w:eastAsia="Calibri"/>
          <w:szCs w:val="20"/>
        </w:rPr>
        <w:t xml:space="preserve">sezione e </w:t>
      </w:r>
      <w:r>
        <w:rPr>
          <w:rFonts w:eastAsia="Calibri"/>
          <w:b/>
          <w:szCs w:val="20"/>
        </w:rPr>
        <w:t xml:space="preserve">delle ORE settimanali </w:t>
      </w:r>
      <w:r>
        <w:rPr>
          <w:rFonts w:eastAsia="Calibri"/>
          <w:szCs w:val="20"/>
        </w:rPr>
        <w:t xml:space="preserve">(si può partecipare fino a un </w:t>
      </w:r>
      <w:r>
        <w:rPr>
          <w:rFonts w:eastAsia="Calibri"/>
          <w:szCs w:val="20"/>
        </w:rPr>
        <w:t>massimo di 80 ore settimanali totali);</w:t>
      </w:r>
    </w:p>
    <w:p w:rsidR="00C661DC" w:rsidRDefault="00C661DC">
      <w:pPr>
        <w:spacing w:line="360" w:lineRule="auto"/>
        <w:rPr>
          <w:rFonts w:eastAsia="Calibri"/>
          <w:sz w:val="14"/>
          <w:szCs w:val="20"/>
        </w:rPr>
      </w:pPr>
    </w:p>
    <w:p w:rsidR="00C661DC" w:rsidRDefault="00B572F4">
      <w:pPr>
        <w:spacing w:line="360" w:lineRule="auto"/>
        <w:rPr>
          <w:color w:val="000000"/>
          <w:szCs w:val="20"/>
        </w:rPr>
      </w:pPr>
      <w:r>
        <w:rPr>
          <w:color w:val="000000"/>
          <w:szCs w:val="20"/>
        </w:rPr>
        <w:t xml:space="preserve">- </w:t>
      </w:r>
      <w:r>
        <w:rPr>
          <w:b/>
          <w:color w:val="000000"/>
          <w:szCs w:val="20"/>
        </w:rPr>
        <w:t xml:space="preserve">prospetto </w:t>
      </w:r>
      <w:r>
        <w:rPr>
          <w:color w:val="000000"/>
          <w:szCs w:val="20"/>
        </w:rPr>
        <w:t>fornito dal</w:t>
      </w:r>
      <w:r>
        <w:rPr>
          <w:b/>
          <w:color w:val="000000"/>
          <w:szCs w:val="20"/>
        </w:rPr>
        <w:t xml:space="preserve"> consulente del lavoro </w:t>
      </w:r>
      <w:r>
        <w:rPr>
          <w:color w:val="000000"/>
          <w:szCs w:val="20"/>
        </w:rPr>
        <w:t xml:space="preserve">con il </w:t>
      </w:r>
      <w:r>
        <w:rPr>
          <w:b/>
          <w:color w:val="000000"/>
          <w:szCs w:val="20"/>
        </w:rPr>
        <w:t xml:space="preserve">COSTO TOTALE ANNUO LORDO </w:t>
      </w:r>
      <w:r>
        <w:rPr>
          <w:color w:val="000000"/>
          <w:szCs w:val="20"/>
        </w:rPr>
        <w:t>dei dipendenti</w:t>
      </w:r>
      <w:r>
        <w:rPr>
          <w:b/>
          <w:color w:val="000000"/>
          <w:szCs w:val="20"/>
        </w:rPr>
        <w:t xml:space="preserve"> 2024</w:t>
      </w:r>
      <w:r>
        <w:rPr>
          <w:color w:val="000000"/>
          <w:szCs w:val="20"/>
        </w:rPr>
        <w:t>;</w:t>
      </w:r>
    </w:p>
    <w:p w:rsidR="00C661DC" w:rsidRDefault="00C661DC">
      <w:pPr>
        <w:spacing w:line="360" w:lineRule="auto"/>
        <w:ind w:firstLine="284"/>
        <w:rPr>
          <w:color w:val="000000"/>
          <w:sz w:val="14"/>
          <w:szCs w:val="20"/>
        </w:rPr>
      </w:pPr>
    </w:p>
    <w:p w:rsidR="00C661DC" w:rsidRDefault="00B572F4">
      <w:pPr>
        <w:spacing w:line="360" w:lineRule="auto"/>
        <w:rPr>
          <w:color w:val="000000"/>
          <w:szCs w:val="20"/>
        </w:rPr>
      </w:pPr>
      <w:r>
        <w:rPr>
          <w:b/>
          <w:color w:val="000000"/>
          <w:szCs w:val="20"/>
        </w:rPr>
        <w:t xml:space="preserve">- prospetto TFR </w:t>
      </w:r>
      <w:r>
        <w:rPr>
          <w:color w:val="000000"/>
          <w:szCs w:val="20"/>
        </w:rPr>
        <w:t>fornito dal</w:t>
      </w:r>
      <w:r>
        <w:rPr>
          <w:b/>
          <w:color w:val="000000"/>
          <w:szCs w:val="20"/>
        </w:rPr>
        <w:t xml:space="preserve"> consulente del lavoro </w:t>
      </w:r>
      <w:r>
        <w:rPr>
          <w:color w:val="000000"/>
          <w:szCs w:val="20"/>
        </w:rPr>
        <w:t>e copia dell’</w:t>
      </w:r>
      <w:r>
        <w:rPr>
          <w:b/>
          <w:color w:val="000000"/>
          <w:szCs w:val="20"/>
        </w:rPr>
        <w:t xml:space="preserve">ALLOCAZIONE del TFR </w:t>
      </w:r>
      <w:r>
        <w:rPr>
          <w:color w:val="000000"/>
          <w:szCs w:val="20"/>
        </w:rPr>
        <w:t>(fondo, polizza assicurativa, lib</w:t>
      </w:r>
      <w:r>
        <w:rPr>
          <w:color w:val="000000"/>
          <w:szCs w:val="20"/>
        </w:rPr>
        <w:t xml:space="preserve">retto postale, conto corrente dedicato e vincolato, ecc.); </w:t>
      </w:r>
    </w:p>
    <w:p w:rsidR="00C661DC" w:rsidRDefault="00C661DC">
      <w:pPr>
        <w:spacing w:line="360" w:lineRule="auto"/>
        <w:rPr>
          <w:color w:val="000000"/>
          <w:sz w:val="14"/>
          <w:szCs w:val="20"/>
        </w:rPr>
      </w:pPr>
    </w:p>
    <w:p w:rsidR="00C661DC" w:rsidRDefault="00B572F4">
      <w:pPr>
        <w:spacing w:line="360" w:lineRule="auto"/>
        <w:rPr>
          <w:i/>
          <w:szCs w:val="20"/>
        </w:rPr>
      </w:pPr>
      <w:r>
        <w:rPr>
          <w:szCs w:val="20"/>
        </w:rPr>
        <w:t xml:space="preserve">- estratti </w:t>
      </w:r>
      <w:r>
        <w:rPr>
          <w:b/>
          <w:szCs w:val="20"/>
        </w:rPr>
        <w:t>CONTI CORRENTI sezionali</w:t>
      </w:r>
      <w:r>
        <w:rPr>
          <w:szCs w:val="20"/>
        </w:rPr>
        <w:t xml:space="preserve"> con data non antecedente il</w:t>
      </w:r>
      <w:r>
        <w:rPr>
          <w:i/>
          <w:szCs w:val="20"/>
        </w:rPr>
        <w:t xml:space="preserve"> 30 giugno 2025;</w:t>
      </w:r>
    </w:p>
    <w:p w:rsidR="00C661DC" w:rsidRDefault="00C661DC">
      <w:pPr>
        <w:spacing w:line="360" w:lineRule="auto"/>
        <w:rPr>
          <w:sz w:val="14"/>
          <w:szCs w:val="20"/>
        </w:rPr>
      </w:pPr>
    </w:p>
    <w:p w:rsidR="00C661DC" w:rsidRDefault="00B572F4">
      <w:pPr>
        <w:spacing w:line="360" w:lineRule="auto"/>
        <w:rPr>
          <w:szCs w:val="20"/>
        </w:rPr>
      </w:pPr>
      <w:r>
        <w:rPr>
          <w:szCs w:val="20"/>
        </w:rPr>
        <w:t xml:space="preserve">- estratto conto </w:t>
      </w:r>
      <w:r>
        <w:rPr>
          <w:b/>
          <w:szCs w:val="20"/>
        </w:rPr>
        <w:t>TITOLI</w:t>
      </w:r>
      <w:r>
        <w:rPr>
          <w:szCs w:val="20"/>
        </w:rPr>
        <w:t xml:space="preserve"> con data non antecedente il</w:t>
      </w:r>
      <w:r>
        <w:rPr>
          <w:i/>
          <w:szCs w:val="20"/>
        </w:rPr>
        <w:t xml:space="preserve"> 30 giugno 2025 </w:t>
      </w:r>
      <w:r>
        <w:rPr>
          <w:szCs w:val="20"/>
        </w:rPr>
        <w:t>o</w:t>
      </w:r>
      <w:r>
        <w:rPr>
          <w:b/>
          <w:szCs w:val="20"/>
        </w:rPr>
        <w:t xml:space="preserve"> dichiarazione del Presidente sezionale formul</w:t>
      </w:r>
      <w:r>
        <w:rPr>
          <w:b/>
          <w:szCs w:val="20"/>
        </w:rPr>
        <w:t xml:space="preserve">ata ai sensi del </w:t>
      </w:r>
      <w:r>
        <w:rPr>
          <w:color w:val="000000"/>
        </w:rPr>
        <w:t xml:space="preserve">D.P.R. 445/2000, </w:t>
      </w:r>
      <w:r>
        <w:rPr>
          <w:szCs w:val="20"/>
        </w:rPr>
        <w:t>attestante il non possesso di titoli.</w:t>
      </w:r>
    </w:p>
    <w:p w:rsidR="00C661DC" w:rsidRDefault="00C661DC">
      <w:pPr>
        <w:tabs>
          <w:tab w:val="left" w:pos="993"/>
        </w:tabs>
        <w:spacing w:line="360" w:lineRule="auto"/>
        <w:rPr>
          <w:b/>
          <w:color w:val="0070C0"/>
          <w:sz w:val="26"/>
          <w:szCs w:val="26"/>
        </w:rPr>
      </w:pPr>
    </w:p>
    <w:p w:rsidR="00C661DC" w:rsidRDefault="00C661DC">
      <w:pPr>
        <w:tabs>
          <w:tab w:val="left" w:pos="993"/>
        </w:tabs>
        <w:spacing w:line="360" w:lineRule="auto"/>
        <w:rPr>
          <w:b/>
          <w:color w:val="0070C0"/>
          <w:sz w:val="26"/>
          <w:szCs w:val="26"/>
        </w:rPr>
      </w:pPr>
    </w:p>
    <w:p w:rsidR="00C661DC" w:rsidRDefault="00B572F4">
      <w:pPr>
        <w:rPr>
          <w:b/>
          <w:sz w:val="28"/>
          <w:szCs w:val="26"/>
        </w:rPr>
      </w:pPr>
      <w:r>
        <w:rPr>
          <w:b/>
          <w:sz w:val="28"/>
          <w:szCs w:val="26"/>
        </w:rPr>
        <w:br w:type="page"/>
      </w:r>
    </w:p>
    <w:p w:rsidR="00C661DC" w:rsidRDefault="00B572F4">
      <w:pPr>
        <w:tabs>
          <w:tab w:val="left" w:pos="993"/>
        </w:tabs>
        <w:spacing w:line="360" w:lineRule="auto"/>
        <w:rPr>
          <w:b/>
          <w:sz w:val="28"/>
          <w:szCs w:val="26"/>
        </w:rPr>
      </w:pPr>
      <w:r>
        <w:rPr>
          <w:b/>
          <w:sz w:val="28"/>
          <w:szCs w:val="26"/>
        </w:rPr>
        <w:lastRenderedPageBreak/>
        <w:t xml:space="preserve">2) </w:t>
      </w:r>
      <w:r>
        <w:rPr>
          <w:b/>
          <w:sz w:val="26"/>
          <w:szCs w:val="26"/>
        </w:rPr>
        <w:t>SOSTEGNO ALLE CAMPAGNE</w:t>
      </w:r>
      <w:r>
        <w:rPr>
          <w:b/>
          <w:szCs w:val="26"/>
        </w:rPr>
        <w:t xml:space="preserve"> </w:t>
      </w:r>
      <w:r>
        <w:rPr>
          <w:b/>
          <w:sz w:val="26"/>
          <w:szCs w:val="26"/>
        </w:rPr>
        <w:t xml:space="preserve">DI </w:t>
      </w:r>
      <w:r>
        <w:rPr>
          <w:b/>
          <w:sz w:val="28"/>
          <w:szCs w:val="26"/>
        </w:rPr>
        <w:t>INCREMENTO E FIDELIZZAZIONE SOCI</w:t>
      </w:r>
    </w:p>
    <w:p w:rsidR="00C661DC" w:rsidRDefault="00C661DC">
      <w:pPr>
        <w:tabs>
          <w:tab w:val="left" w:pos="993"/>
        </w:tabs>
        <w:spacing w:line="360" w:lineRule="auto"/>
        <w:rPr>
          <w:b/>
          <w:sz w:val="14"/>
          <w:szCs w:val="26"/>
        </w:rPr>
      </w:pPr>
    </w:p>
    <w:p w:rsidR="00C661DC" w:rsidRDefault="00C661DC">
      <w:pPr>
        <w:tabs>
          <w:tab w:val="left" w:pos="993"/>
        </w:tabs>
        <w:spacing w:line="360" w:lineRule="auto"/>
        <w:rPr>
          <w:b/>
          <w:sz w:val="10"/>
          <w:szCs w:val="26"/>
        </w:rPr>
      </w:pPr>
    </w:p>
    <w:p w:rsidR="00C661DC" w:rsidRDefault="00B572F4">
      <w:pPr>
        <w:spacing w:line="360" w:lineRule="auto"/>
        <w:ind w:firstLine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2A) </w:t>
      </w:r>
      <w:r>
        <w:rPr>
          <w:b/>
          <w:sz w:val="28"/>
          <w:szCs w:val="28"/>
          <w:u w:val="single"/>
        </w:rPr>
        <w:t>NUOVI SOCI</w:t>
      </w:r>
      <w:r>
        <w:rPr>
          <w:b/>
          <w:sz w:val="28"/>
          <w:szCs w:val="28"/>
        </w:rPr>
        <w:t xml:space="preserve"> iscritti nell’anno 2025</w:t>
      </w:r>
    </w:p>
    <w:p w:rsidR="00C661DC" w:rsidRDefault="00B572F4">
      <w:pPr>
        <w:spacing w:line="360" w:lineRule="auto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      Verrà corrisposto alla </w:t>
      </w:r>
      <w:r>
        <w:rPr>
          <w:szCs w:val="20"/>
        </w:rPr>
        <w:t xml:space="preserve">Sezione un contributo di </w:t>
      </w:r>
      <w:r>
        <w:rPr>
          <w:b/>
          <w:szCs w:val="20"/>
        </w:rPr>
        <w:t xml:space="preserve">30 Euro </w:t>
      </w:r>
      <w:r>
        <w:rPr>
          <w:szCs w:val="20"/>
        </w:rPr>
        <w:t xml:space="preserve">per ogni nuovo socio tesserato nel 2025, elevato a </w:t>
      </w:r>
      <w:r>
        <w:rPr>
          <w:b/>
          <w:szCs w:val="20"/>
        </w:rPr>
        <w:t>75 Euro</w:t>
      </w:r>
      <w:r>
        <w:rPr>
          <w:b/>
          <w:color w:val="FF0000"/>
          <w:szCs w:val="20"/>
        </w:rPr>
        <w:t xml:space="preserve"> </w:t>
      </w:r>
      <w:r>
        <w:rPr>
          <w:color w:val="000000"/>
          <w:szCs w:val="20"/>
        </w:rPr>
        <w:t>nel caso di sottoscrizione di</w:t>
      </w:r>
      <w:r>
        <w:rPr>
          <w:b/>
          <w:color w:val="000000"/>
          <w:szCs w:val="20"/>
        </w:rPr>
        <w:t xml:space="preserve"> delega</w:t>
      </w:r>
      <w:r>
        <w:rPr>
          <w:color w:val="000000"/>
          <w:szCs w:val="20"/>
        </w:rPr>
        <w:t>.</w:t>
      </w:r>
    </w:p>
    <w:p w:rsidR="00C661DC" w:rsidRDefault="00B572F4">
      <w:pPr>
        <w:tabs>
          <w:tab w:val="left" w:pos="426"/>
        </w:tabs>
        <w:spacing w:line="360" w:lineRule="auto"/>
        <w:ind w:firstLine="426"/>
        <w:jc w:val="both"/>
        <w:rPr>
          <w:b/>
          <w:color w:val="000000"/>
          <w:szCs w:val="20"/>
        </w:rPr>
      </w:pPr>
      <w:r>
        <w:rPr>
          <w:color w:val="000000" w:themeColor="text1"/>
          <w:szCs w:val="20"/>
        </w:rPr>
        <w:t xml:space="preserve">La </w:t>
      </w:r>
      <w:r>
        <w:rPr>
          <w:b/>
          <w:color w:val="000000" w:themeColor="text1"/>
          <w:szCs w:val="20"/>
        </w:rPr>
        <w:t>scadenza</w:t>
      </w:r>
      <w:r>
        <w:rPr>
          <w:color w:val="000000" w:themeColor="text1"/>
          <w:szCs w:val="20"/>
        </w:rPr>
        <w:t xml:space="preserve"> per l’invio della richiesta è fissata al </w:t>
      </w:r>
      <w:r>
        <w:rPr>
          <w:b/>
          <w:color w:val="000000" w:themeColor="text1"/>
          <w:szCs w:val="20"/>
        </w:rPr>
        <w:t>30 aprile 2026</w:t>
      </w:r>
      <w:r>
        <w:rPr>
          <w:color w:val="000000"/>
          <w:szCs w:val="20"/>
        </w:rPr>
        <w:t xml:space="preserve">. </w:t>
      </w:r>
    </w:p>
    <w:p w:rsidR="00C661DC" w:rsidRDefault="00B572F4">
      <w:pPr>
        <w:spacing w:line="360" w:lineRule="auto"/>
        <w:ind w:firstLine="426"/>
        <w:jc w:val="both"/>
        <w:rPr>
          <w:color w:val="000000"/>
          <w:szCs w:val="20"/>
        </w:rPr>
      </w:pPr>
      <w:r>
        <w:rPr>
          <w:szCs w:val="20"/>
        </w:rPr>
        <w:t>Con la richiesta, l</w:t>
      </w:r>
      <w:r>
        <w:rPr>
          <w:color w:val="000000"/>
          <w:szCs w:val="20"/>
        </w:rPr>
        <w:t xml:space="preserve">a Sezione </w:t>
      </w:r>
      <w:r>
        <w:rPr>
          <w:szCs w:val="20"/>
        </w:rPr>
        <w:t xml:space="preserve">invierà dichiarazione del presidente sezionale con </w:t>
      </w:r>
      <w:r>
        <w:rPr>
          <w:color w:val="000000"/>
          <w:szCs w:val="20"/>
        </w:rPr>
        <w:t>l’</w:t>
      </w:r>
      <w:r>
        <w:rPr>
          <w:b/>
          <w:color w:val="000000"/>
          <w:szCs w:val="20"/>
        </w:rPr>
        <w:t xml:space="preserve">elenco dei nuovi soci, </w:t>
      </w:r>
      <w:r>
        <w:rPr>
          <w:color w:val="000000"/>
          <w:szCs w:val="20"/>
        </w:rPr>
        <w:t xml:space="preserve">comprensivo dei dati anagrafici degli stessi e </w:t>
      </w:r>
      <w:proofErr w:type="spellStart"/>
      <w:r>
        <w:rPr>
          <w:b/>
          <w:color w:val="000000"/>
          <w:szCs w:val="20"/>
        </w:rPr>
        <w:t>autocertificarazione</w:t>
      </w:r>
      <w:proofErr w:type="spellEnd"/>
      <w:r>
        <w:rPr>
          <w:b/>
          <w:color w:val="000000"/>
          <w:szCs w:val="20"/>
        </w:rPr>
        <w:t xml:space="preserve"> del versamento della quota, formulata ai sensi del </w:t>
      </w:r>
      <w:r>
        <w:rPr>
          <w:szCs w:val="20"/>
        </w:rPr>
        <w:t>D.P.R. 445/2000</w:t>
      </w:r>
      <w:r>
        <w:rPr>
          <w:color w:val="000000"/>
          <w:szCs w:val="20"/>
        </w:rPr>
        <w:t>.</w:t>
      </w:r>
    </w:p>
    <w:p w:rsidR="00C661DC" w:rsidRDefault="00C661DC">
      <w:pPr>
        <w:spacing w:line="360" w:lineRule="auto"/>
        <w:ind w:firstLine="426"/>
        <w:jc w:val="both"/>
        <w:rPr>
          <w:color w:val="000000"/>
          <w:szCs w:val="20"/>
        </w:rPr>
      </w:pPr>
    </w:p>
    <w:p w:rsidR="00C661DC" w:rsidRDefault="00B572F4">
      <w:pPr>
        <w:spacing w:line="360" w:lineRule="auto"/>
        <w:ind w:firstLine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2B) </w:t>
      </w:r>
      <w:r>
        <w:rPr>
          <w:b/>
          <w:sz w:val="28"/>
          <w:szCs w:val="28"/>
          <w:u w:val="single"/>
        </w:rPr>
        <w:t>INCREMENTO</w:t>
      </w:r>
      <w:r>
        <w:rPr>
          <w:b/>
          <w:sz w:val="28"/>
          <w:szCs w:val="28"/>
        </w:rPr>
        <w:t xml:space="preserve"> SOCI</w:t>
      </w:r>
    </w:p>
    <w:p w:rsidR="00C661DC" w:rsidRDefault="00B572F4">
      <w:pPr>
        <w:tabs>
          <w:tab w:val="left" w:pos="993"/>
        </w:tabs>
        <w:spacing w:line="360" w:lineRule="auto"/>
        <w:jc w:val="both"/>
        <w:rPr>
          <w:szCs w:val="20"/>
        </w:rPr>
      </w:pPr>
      <w:r>
        <w:rPr>
          <w:szCs w:val="20"/>
        </w:rPr>
        <w:t xml:space="preserve">      Verrà corrisposto alla Sezione un contributo di </w:t>
      </w:r>
      <w:r>
        <w:rPr>
          <w:b/>
          <w:szCs w:val="20"/>
        </w:rPr>
        <w:t>230 Euro</w:t>
      </w:r>
      <w:r>
        <w:rPr>
          <w:szCs w:val="20"/>
        </w:rPr>
        <w:t>,</w:t>
      </w:r>
      <w:r>
        <w:rPr>
          <w:b/>
          <w:szCs w:val="20"/>
        </w:rPr>
        <w:t xml:space="preserve"> </w:t>
      </w:r>
      <w:r>
        <w:rPr>
          <w:szCs w:val="20"/>
          <w:u w:val="single"/>
        </w:rPr>
        <w:t>fino a</w:t>
      </w:r>
      <w:r>
        <w:rPr>
          <w:b/>
          <w:szCs w:val="20"/>
          <w:u w:val="single"/>
        </w:rPr>
        <w:t xml:space="preserve"> </w:t>
      </w:r>
      <w:r>
        <w:rPr>
          <w:szCs w:val="20"/>
          <w:u w:val="single"/>
        </w:rPr>
        <w:t>un ma</w:t>
      </w:r>
      <w:r>
        <w:rPr>
          <w:szCs w:val="20"/>
          <w:u w:val="single"/>
        </w:rPr>
        <w:t>ssimo di 2.700 Euro</w:t>
      </w:r>
      <w:r>
        <w:rPr>
          <w:szCs w:val="20"/>
        </w:rPr>
        <w:t xml:space="preserve">, per </w:t>
      </w:r>
      <w:r>
        <w:rPr>
          <w:szCs w:val="20"/>
          <w:u w:val="single"/>
        </w:rPr>
        <w:t>ogni punto percentuale di incremento</w:t>
      </w:r>
      <w:r>
        <w:rPr>
          <w:szCs w:val="20"/>
        </w:rPr>
        <w:t xml:space="preserve"> del numero dei soci al 31.12.2025, rispetto al 31.12.2024.</w:t>
      </w:r>
    </w:p>
    <w:p w:rsidR="00C661DC" w:rsidRDefault="00B572F4">
      <w:pPr>
        <w:tabs>
          <w:tab w:val="left" w:pos="993"/>
        </w:tabs>
        <w:spacing w:line="360" w:lineRule="auto"/>
        <w:jc w:val="both"/>
        <w:rPr>
          <w:szCs w:val="20"/>
        </w:rPr>
      </w:pPr>
      <w:r>
        <w:rPr>
          <w:szCs w:val="20"/>
        </w:rPr>
        <w:t xml:space="preserve">      Frazioni di punto percentuale pari o superiori a 0,30 saranno calcolate come mezzo punto percentuale, al quale corrisponderà quin</w:t>
      </w:r>
      <w:r>
        <w:rPr>
          <w:szCs w:val="20"/>
        </w:rPr>
        <w:t xml:space="preserve">di un contributo di </w:t>
      </w:r>
      <w:r>
        <w:rPr>
          <w:b/>
          <w:szCs w:val="20"/>
        </w:rPr>
        <w:t>115 Euro</w:t>
      </w:r>
      <w:r>
        <w:rPr>
          <w:szCs w:val="20"/>
        </w:rPr>
        <w:t>.</w:t>
      </w:r>
    </w:p>
    <w:p w:rsidR="00C661DC" w:rsidRDefault="00B572F4">
      <w:pPr>
        <w:spacing w:line="360" w:lineRule="auto"/>
        <w:ind w:firstLine="426"/>
        <w:jc w:val="both"/>
        <w:rPr>
          <w:b/>
          <w:color w:val="000000" w:themeColor="text1"/>
          <w:szCs w:val="20"/>
        </w:rPr>
      </w:pPr>
      <w:bookmarkStart w:id="1" w:name="_Hlk139280261"/>
      <w:r>
        <w:rPr>
          <w:color w:val="000000" w:themeColor="text1"/>
          <w:szCs w:val="20"/>
        </w:rPr>
        <w:t xml:space="preserve">La </w:t>
      </w:r>
      <w:r>
        <w:rPr>
          <w:b/>
          <w:color w:val="000000" w:themeColor="text1"/>
          <w:szCs w:val="20"/>
        </w:rPr>
        <w:t>scadenza</w:t>
      </w:r>
      <w:r>
        <w:rPr>
          <w:color w:val="000000" w:themeColor="text1"/>
          <w:szCs w:val="20"/>
        </w:rPr>
        <w:t xml:space="preserve"> per l’invio della richiesta è fissata al </w:t>
      </w:r>
      <w:r>
        <w:rPr>
          <w:b/>
          <w:color w:val="000000" w:themeColor="text1"/>
          <w:szCs w:val="20"/>
        </w:rPr>
        <w:t>30 aprile 2026</w:t>
      </w:r>
      <w:r>
        <w:rPr>
          <w:color w:val="000000" w:themeColor="text1"/>
          <w:szCs w:val="20"/>
        </w:rPr>
        <w:t xml:space="preserve">. </w:t>
      </w:r>
    </w:p>
    <w:bookmarkEnd w:id="1"/>
    <w:p w:rsidR="00C661DC" w:rsidRDefault="00B572F4">
      <w:pPr>
        <w:tabs>
          <w:tab w:val="left" w:pos="993"/>
        </w:tabs>
        <w:spacing w:line="360" w:lineRule="auto"/>
        <w:ind w:firstLine="426"/>
        <w:jc w:val="both"/>
        <w:rPr>
          <w:szCs w:val="20"/>
        </w:rPr>
      </w:pPr>
      <w:r>
        <w:rPr>
          <w:color w:val="000000"/>
          <w:szCs w:val="20"/>
        </w:rPr>
        <w:t xml:space="preserve">La Sezione </w:t>
      </w:r>
      <w:r>
        <w:rPr>
          <w:szCs w:val="20"/>
        </w:rPr>
        <w:t xml:space="preserve">invierà autocertificazione del presidente sezionale, formulata ai sensi del (D.P.R. 445/2000, indicante il </w:t>
      </w:r>
      <w:r>
        <w:rPr>
          <w:b/>
          <w:szCs w:val="20"/>
        </w:rPr>
        <w:t>numero</w:t>
      </w:r>
      <w:r>
        <w:rPr>
          <w:szCs w:val="20"/>
        </w:rPr>
        <w:t xml:space="preserve"> totale dei </w:t>
      </w:r>
      <w:r>
        <w:rPr>
          <w:b/>
          <w:szCs w:val="20"/>
        </w:rPr>
        <w:t xml:space="preserve">soci </w:t>
      </w:r>
      <w:r>
        <w:rPr>
          <w:szCs w:val="20"/>
        </w:rPr>
        <w:t xml:space="preserve">del </w:t>
      </w:r>
      <w:r>
        <w:rPr>
          <w:b/>
          <w:szCs w:val="20"/>
        </w:rPr>
        <w:t>2024</w:t>
      </w:r>
      <w:r>
        <w:rPr>
          <w:szCs w:val="20"/>
        </w:rPr>
        <w:t xml:space="preserve"> e del </w:t>
      </w:r>
      <w:r>
        <w:rPr>
          <w:b/>
          <w:szCs w:val="20"/>
        </w:rPr>
        <w:t>2025</w:t>
      </w:r>
      <w:r>
        <w:rPr>
          <w:szCs w:val="20"/>
        </w:rPr>
        <w:t>.</w:t>
      </w:r>
    </w:p>
    <w:p w:rsidR="00C661DC" w:rsidRDefault="00C661DC">
      <w:pPr>
        <w:tabs>
          <w:tab w:val="left" w:pos="993"/>
        </w:tabs>
        <w:spacing w:line="360" w:lineRule="auto"/>
        <w:jc w:val="both"/>
        <w:rPr>
          <w:szCs w:val="20"/>
        </w:rPr>
      </w:pPr>
    </w:p>
    <w:p w:rsidR="00C661DC" w:rsidRDefault="00B572F4">
      <w:pPr>
        <w:tabs>
          <w:tab w:val="left" w:pos="993"/>
        </w:tabs>
        <w:spacing w:line="360" w:lineRule="auto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2C) </w:t>
      </w:r>
      <w:r>
        <w:rPr>
          <w:b/>
          <w:sz w:val="28"/>
          <w:szCs w:val="28"/>
          <w:u w:val="single"/>
        </w:rPr>
        <w:t>FIDELIZZAZIONE</w:t>
      </w:r>
      <w:r>
        <w:rPr>
          <w:b/>
          <w:sz w:val="28"/>
          <w:szCs w:val="28"/>
        </w:rPr>
        <w:t xml:space="preserve"> SOCI MEDIANTE SOTTOSCRIZIONE DI DELEGA</w:t>
      </w:r>
    </w:p>
    <w:p w:rsidR="00C661DC" w:rsidRDefault="00B572F4">
      <w:pPr>
        <w:tabs>
          <w:tab w:val="left" w:pos="993"/>
        </w:tabs>
        <w:spacing w:line="360" w:lineRule="auto"/>
        <w:ind w:firstLine="426"/>
        <w:jc w:val="both"/>
        <w:rPr>
          <w:sz w:val="14"/>
          <w:szCs w:val="20"/>
        </w:rPr>
      </w:pPr>
      <w:r>
        <w:rPr>
          <w:szCs w:val="20"/>
        </w:rPr>
        <w:t xml:space="preserve">Verrà erogato alla Sezione un contributo di </w:t>
      </w:r>
      <w:r>
        <w:rPr>
          <w:b/>
          <w:szCs w:val="20"/>
        </w:rPr>
        <w:t>125 Euro</w:t>
      </w:r>
      <w:r>
        <w:rPr>
          <w:szCs w:val="20"/>
        </w:rPr>
        <w:t xml:space="preserve">, fino a un </w:t>
      </w:r>
      <w:r>
        <w:rPr>
          <w:szCs w:val="20"/>
          <w:u w:val="single"/>
        </w:rPr>
        <w:t>massimo di 2.700 Euro</w:t>
      </w:r>
      <w:r>
        <w:rPr>
          <w:szCs w:val="20"/>
        </w:rPr>
        <w:t xml:space="preserve">, per ogni </w:t>
      </w:r>
      <w:r>
        <w:rPr>
          <w:b/>
          <w:szCs w:val="20"/>
          <w:u w:val="single"/>
        </w:rPr>
        <w:t>nuova delega</w:t>
      </w:r>
      <w:r>
        <w:rPr>
          <w:b/>
          <w:szCs w:val="20"/>
        </w:rPr>
        <w:t xml:space="preserve"> sottoscritta nel 2025 da</w:t>
      </w:r>
      <w:r>
        <w:rPr>
          <w:szCs w:val="20"/>
        </w:rPr>
        <w:t xml:space="preserve"> </w:t>
      </w:r>
      <w:r>
        <w:rPr>
          <w:b/>
          <w:szCs w:val="20"/>
          <w:u w:val="single"/>
        </w:rPr>
        <w:t>soci già iscritti</w:t>
      </w:r>
      <w:r>
        <w:rPr>
          <w:szCs w:val="20"/>
        </w:rPr>
        <w:t xml:space="preserve"> all’Unione prima dell’anno 2025 - ovver</w:t>
      </w:r>
      <w:r>
        <w:rPr>
          <w:szCs w:val="20"/>
        </w:rPr>
        <w:t xml:space="preserve">o negli anni dal 2024, indietro, - e che nel 2025 hanno sottoscritto delega. </w:t>
      </w:r>
      <w:r>
        <w:rPr>
          <w:i/>
          <w:szCs w:val="20"/>
        </w:rPr>
        <w:t xml:space="preserve">Esempio: un socio che si è iscritto all’Unione nell’anno </w:t>
      </w:r>
      <w:r>
        <w:rPr>
          <w:i/>
          <w:szCs w:val="20"/>
          <w:u w:val="single"/>
        </w:rPr>
        <w:t>2025</w:t>
      </w:r>
      <w:r>
        <w:rPr>
          <w:i/>
          <w:szCs w:val="20"/>
        </w:rPr>
        <w:t xml:space="preserve"> e che </w:t>
      </w:r>
      <w:r>
        <w:rPr>
          <w:i/>
          <w:szCs w:val="20"/>
          <w:u w:val="single"/>
        </w:rPr>
        <w:t>in corso d’anno 2025</w:t>
      </w:r>
      <w:r>
        <w:rPr>
          <w:i/>
          <w:szCs w:val="20"/>
        </w:rPr>
        <w:t xml:space="preserve"> ha poi sottoscritto delega, va inserito solamente nella richiesta del </w:t>
      </w:r>
      <w:r>
        <w:rPr>
          <w:i/>
          <w:szCs w:val="20"/>
          <w:u w:val="single"/>
        </w:rPr>
        <w:t>punto 2°, NUOVI SOCI</w:t>
      </w:r>
      <w:r>
        <w:rPr>
          <w:i/>
          <w:szCs w:val="20"/>
          <w:u w:val="single"/>
        </w:rPr>
        <w:t xml:space="preserve"> iscritti nel 2025 con delega</w:t>
      </w:r>
      <w:r>
        <w:rPr>
          <w:i/>
          <w:szCs w:val="20"/>
        </w:rPr>
        <w:t xml:space="preserve"> e non già nella presente area della Fidelizzazione</w:t>
      </w:r>
      <w:r>
        <w:rPr>
          <w:szCs w:val="20"/>
        </w:rPr>
        <w:t>, in</w:t>
      </w:r>
      <w:r>
        <w:rPr>
          <w:b/>
          <w:szCs w:val="20"/>
        </w:rPr>
        <w:t xml:space="preserve"> </w:t>
      </w:r>
      <w:r>
        <w:rPr>
          <w:szCs w:val="20"/>
        </w:rPr>
        <w:t>attuazione di una campagna mirata di fidelizzazione soci, deliberata dal Consiglio e basata sul contatto personale e diretto di un dirigente sezionale con ciascun socio.</w:t>
      </w:r>
    </w:p>
    <w:p w:rsidR="00C661DC" w:rsidRDefault="00B572F4">
      <w:pPr>
        <w:spacing w:line="360" w:lineRule="auto"/>
        <w:ind w:firstLine="426"/>
        <w:jc w:val="both"/>
        <w:rPr>
          <w:b/>
          <w:color w:val="000000"/>
          <w:szCs w:val="20"/>
        </w:rPr>
      </w:pPr>
      <w:r>
        <w:rPr>
          <w:color w:val="000000" w:themeColor="text1"/>
          <w:szCs w:val="20"/>
        </w:rPr>
        <w:t xml:space="preserve">La </w:t>
      </w:r>
      <w:r>
        <w:rPr>
          <w:b/>
          <w:color w:val="000000" w:themeColor="text1"/>
          <w:szCs w:val="20"/>
        </w:rPr>
        <w:t>scadenza</w:t>
      </w:r>
      <w:r>
        <w:rPr>
          <w:color w:val="000000" w:themeColor="text1"/>
          <w:szCs w:val="20"/>
        </w:rPr>
        <w:t xml:space="preserve"> per l’invio della richiesta è fissata al </w:t>
      </w:r>
      <w:r>
        <w:rPr>
          <w:b/>
          <w:color w:val="000000" w:themeColor="text1"/>
          <w:szCs w:val="20"/>
        </w:rPr>
        <w:t xml:space="preserve">30 aprile </w:t>
      </w:r>
      <w:r>
        <w:rPr>
          <w:b/>
          <w:szCs w:val="20"/>
        </w:rPr>
        <w:t>2026</w:t>
      </w:r>
      <w:r>
        <w:rPr>
          <w:color w:val="000000"/>
          <w:szCs w:val="20"/>
        </w:rPr>
        <w:t xml:space="preserve">. </w:t>
      </w:r>
    </w:p>
    <w:p w:rsidR="00C661DC" w:rsidRDefault="00B572F4">
      <w:pPr>
        <w:spacing w:line="360" w:lineRule="auto"/>
        <w:ind w:firstLine="426"/>
        <w:jc w:val="both"/>
        <w:rPr>
          <w:szCs w:val="20"/>
        </w:rPr>
      </w:pPr>
      <w:r>
        <w:rPr>
          <w:szCs w:val="20"/>
        </w:rPr>
        <w:t>La Sezione invierà autocertificazione del presidente sezionale, formulata ai sensi del D.P.R. 445/2000 e l’</w:t>
      </w:r>
      <w:r>
        <w:rPr>
          <w:b/>
          <w:szCs w:val="20"/>
        </w:rPr>
        <w:t>elenco dei soci</w:t>
      </w:r>
      <w:r>
        <w:rPr>
          <w:szCs w:val="20"/>
        </w:rPr>
        <w:t xml:space="preserve"> già iscritti all’Unione, negli anni dal 2024 indietro e sottosc</w:t>
      </w:r>
      <w:r>
        <w:rPr>
          <w:szCs w:val="20"/>
        </w:rPr>
        <w:t xml:space="preserve">rittori di delega nell’anno </w:t>
      </w:r>
      <w:r>
        <w:rPr>
          <w:szCs w:val="20"/>
        </w:rPr>
        <w:lastRenderedPageBreak/>
        <w:t xml:space="preserve">2025, comprensivo del loro </w:t>
      </w:r>
      <w:r>
        <w:rPr>
          <w:b/>
          <w:szCs w:val="20"/>
        </w:rPr>
        <w:t>anno di iscrizione</w:t>
      </w:r>
      <w:r>
        <w:rPr>
          <w:szCs w:val="20"/>
        </w:rPr>
        <w:t xml:space="preserve"> all’Unione e </w:t>
      </w:r>
      <w:r>
        <w:rPr>
          <w:b/>
          <w:szCs w:val="20"/>
        </w:rPr>
        <w:t>deliberazione consiliare</w:t>
      </w:r>
      <w:r>
        <w:rPr>
          <w:szCs w:val="20"/>
        </w:rPr>
        <w:t xml:space="preserve"> relativa all'attuazione della "campagna di fidelizzazione". </w:t>
      </w:r>
    </w:p>
    <w:p w:rsidR="00C661DC" w:rsidRDefault="00B572F4">
      <w:pPr>
        <w:spacing w:line="360" w:lineRule="auto"/>
        <w:ind w:firstLine="426"/>
        <w:jc w:val="both"/>
        <w:rPr>
          <w:szCs w:val="20"/>
        </w:rPr>
      </w:pPr>
      <w:r>
        <w:rPr>
          <w:szCs w:val="20"/>
        </w:rPr>
        <w:t xml:space="preserve">Nel caso vi sia stata una prosecuzione della campagna già in atto, è sufficiente </w:t>
      </w:r>
      <w:r>
        <w:rPr>
          <w:szCs w:val="20"/>
          <w:u w:val="single"/>
        </w:rPr>
        <w:t>ri</w:t>
      </w:r>
      <w:r>
        <w:rPr>
          <w:szCs w:val="20"/>
          <w:u w:val="single"/>
        </w:rPr>
        <w:t>chiamare il numero della deliberazione adottata l’anno precedente</w:t>
      </w:r>
      <w:r>
        <w:rPr>
          <w:szCs w:val="20"/>
        </w:rPr>
        <w:t>.</w:t>
      </w:r>
    </w:p>
    <w:p w:rsidR="00C661DC" w:rsidRDefault="00C661DC">
      <w:pPr>
        <w:tabs>
          <w:tab w:val="left" w:pos="426"/>
          <w:tab w:val="left" w:pos="993"/>
        </w:tabs>
        <w:spacing w:line="360" w:lineRule="auto"/>
        <w:rPr>
          <w:b/>
          <w:color w:val="FF0000"/>
          <w:sz w:val="32"/>
          <w:szCs w:val="26"/>
        </w:rPr>
      </w:pPr>
    </w:p>
    <w:p w:rsidR="00C661DC" w:rsidRDefault="00B572F4">
      <w:pPr>
        <w:tabs>
          <w:tab w:val="left" w:pos="426"/>
          <w:tab w:val="left" w:pos="993"/>
        </w:tabs>
        <w:spacing w:line="360" w:lineRule="auto"/>
        <w:rPr>
          <w:b/>
          <w:szCs w:val="26"/>
        </w:rPr>
      </w:pPr>
      <w:r>
        <w:rPr>
          <w:b/>
          <w:sz w:val="26"/>
          <w:szCs w:val="26"/>
        </w:rPr>
        <w:t xml:space="preserve">3) INCENTIVO AL TESTAMENTO SOLIDALE </w:t>
      </w:r>
      <w:r>
        <w:rPr>
          <w:b/>
          <w:szCs w:val="26"/>
        </w:rPr>
        <w:t xml:space="preserve">PER LASCITI DI BENI IMMOBILI </w:t>
      </w:r>
    </w:p>
    <w:p w:rsidR="00C661DC" w:rsidRDefault="00B572F4">
      <w:pPr>
        <w:tabs>
          <w:tab w:val="left" w:pos="993"/>
        </w:tabs>
        <w:spacing w:line="360" w:lineRule="auto"/>
        <w:ind w:firstLine="426"/>
        <w:jc w:val="both"/>
        <w:rPr>
          <w:b/>
          <w:color w:val="FF0000"/>
          <w:szCs w:val="26"/>
        </w:rPr>
      </w:pPr>
      <w:r>
        <w:rPr>
          <w:szCs w:val="20"/>
        </w:rPr>
        <w:t>Alla Sezione nel cui territorio si registra la sottoscrizione di testamenti solidali relativi a lasciti di beni immobili a</w:t>
      </w:r>
      <w:r>
        <w:rPr>
          <w:szCs w:val="20"/>
        </w:rPr>
        <w:t xml:space="preserve"> beneficio dell’Unione, verrà erogato un contributo a seconda del valore catastale dell’immobile, come riportato nella tabella seguente:</w:t>
      </w:r>
    </w:p>
    <w:p w:rsidR="00C661DC" w:rsidRDefault="00B572F4">
      <w:pPr>
        <w:tabs>
          <w:tab w:val="left" w:pos="993"/>
        </w:tabs>
        <w:spacing w:line="360" w:lineRule="auto"/>
        <w:ind w:firstLine="426"/>
        <w:jc w:val="both"/>
      </w:pPr>
      <w:r>
        <w:t xml:space="preserve">- valore catastale fino a 200.000 Euro: contributo di </w:t>
      </w:r>
      <w:r>
        <w:rPr>
          <w:b/>
        </w:rPr>
        <w:t>1.800 Euro</w:t>
      </w:r>
    </w:p>
    <w:p w:rsidR="00C661DC" w:rsidRDefault="00B572F4">
      <w:pPr>
        <w:tabs>
          <w:tab w:val="left" w:pos="993"/>
        </w:tabs>
        <w:spacing w:line="360" w:lineRule="auto"/>
        <w:ind w:firstLine="426"/>
        <w:jc w:val="both"/>
      </w:pPr>
      <w:r>
        <w:t xml:space="preserve">- valore catastale fino a 400.000 Euro: contributo di </w:t>
      </w:r>
      <w:r>
        <w:rPr>
          <w:b/>
        </w:rPr>
        <w:t>2.700 Euro</w:t>
      </w:r>
    </w:p>
    <w:p w:rsidR="00C661DC" w:rsidRDefault="00B572F4">
      <w:pPr>
        <w:tabs>
          <w:tab w:val="left" w:pos="993"/>
        </w:tabs>
        <w:spacing w:line="360" w:lineRule="auto"/>
        <w:ind w:firstLine="426"/>
        <w:jc w:val="both"/>
      </w:pPr>
      <w:r>
        <w:t xml:space="preserve">- valore catastale fino a 600.000 Euro: contributo di </w:t>
      </w:r>
      <w:r>
        <w:rPr>
          <w:b/>
        </w:rPr>
        <w:t>3.600 Euro</w:t>
      </w:r>
    </w:p>
    <w:p w:rsidR="00C661DC" w:rsidRDefault="00B572F4">
      <w:pPr>
        <w:tabs>
          <w:tab w:val="left" w:pos="993"/>
        </w:tabs>
        <w:spacing w:line="360" w:lineRule="auto"/>
        <w:ind w:firstLine="426"/>
        <w:jc w:val="both"/>
      </w:pPr>
      <w:r>
        <w:t xml:space="preserve">- valore catastale fino a 950.000 Euro: contributo di </w:t>
      </w:r>
      <w:r>
        <w:rPr>
          <w:b/>
        </w:rPr>
        <w:t>4.500 Euro</w:t>
      </w:r>
    </w:p>
    <w:p w:rsidR="00C661DC" w:rsidRDefault="00B572F4">
      <w:pPr>
        <w:tabs>
          <w:tab w:val="left" w:pos="993"/>
        </w:tabs>
        <w:spacing w:line="360" w:lineRule="auto"/>
        <w:ind w:firstLine="426"/>
        <w:jc w:val="both"/>
      </w:pPr>
      <w:r>
        <w:t xml:space="preserve">- valore catastale fino a 1.300.000 Euro: contributo di </w:t>
      </w:r>
      <w:r>
        <w:rPr>
          <w:b/>
        </w:rPr>
        <w:t>5.400 Euro</w:t>
      </w:r>
    </w:p>
    <w:p w:rsidR="00C661DC" w:rsidRDefault="00B572F4">
      <w:pPr>
        <w:tabs>
          <w:tab w:val="left" w:pos="993"/>
        </w:tabs>
        <w:spacing w:line="360" w:lineRule="auto"/>
        <w:ind w:firstLine="426"/>
        <w:jc w:val="both"/>
      </w:pPr>
      <w:r>
        <w:t xml:space="preserve">- valore catastale oltre 1.300.000 Euro: contributo di </w:t>
      </w:r>
      <w:r>
        <w:rPr>
          <w:b/>
        </w:rPr>
        <w:t>6.300 Euro.</w:t>
      </w:r>
    </w:p>
    <w:p w:rsidR="00C661DC" w:rsidRDefault="00B572F4">
      <w:pPr>
        <w:spacing w:line="360" w:lineRule="auto"/>
        <w:jc w:val="both"/>
        <w:rPr>
          <w:color w:val="000000"/>
          <w:szCs w:val="20"/>
        </w:rPr>
      </w:pPr>
      <w:r>
        <w:rPr>
          <w:color w:val="000000" w:themeColor="text1"/>
          <w:szCs w:val="20"/>
        </w:rPr>
        <w:t xml:space="preserve">La </w:t>
      </w:r>
      <w:r>
        <w:rPr>
          <w:b/>
          <w:color w:val="000000" w:themeColor="text1"/>
          <w:szCs w:val="20"/>
        </w:rPr>
        <w:t>scadenza</w:t>
      </w:r>
      <w:r>
        <w:rPr>
          <w:color w:val="000000" w:themeColor="text1"/>
          <w:szCs w:val="20"/>
        </w:rPr>
        <w:t xml:space="preserve"> per l’invio della richiesta è fissata al </w:t>
      </w:r>
      <w:r>
        <w:rPr>
          <w:b/>
          <w:color w:val="000000" w:themeColor="text1"/>
          <w:szCs w:val="20"/>
        </w:rPr>
        <w:t>30 giugno 2026</w:t>
      </w:r>
      <w:r>
        <w:rPr>
          <w:color w:val="000000"/>
          <w:szCs w:val="20"/>
        </w:rPr>
        <w:t xml:space="preserve">. </w:t>
      </w:r>
    </w:p>
    <w:p w:rsidR="00C661DC" w:rsidRDefault="00B572F4">
      <w:pPr>
        <w:spacing w:line="360" w:lineRule="auto"/>
        <w:jc w:val="both"/>
        <w:rPr>
          <w:b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Il contributo verrà erogato </w:t>
      </w:r>
      <w:r>
        <w:rPr>
          <w:b/>
          <w:color w:val="000000"/>
          <w:sz w:val="22"/>
          <w:szCs w:val="22"/>
        </w:rPr>
        <w:t>una sola volta</w:t>
      </w:r>
      <w:r>
        <w:rPr>
          <w:color w:val="000000"/>
          <w:sz w:val="22"/>
          <w:szCs w:val="22"/>
        </w:rPr>
        <w:t xml:space="preserve">, quindi </w:t>
      </w:r>
      <w:r>
        <w:rPr>
          <w:b/>
          <w:color w:val="000000"/>
          <w:sz w:val="22"/>
          <w:szCs w:val="22"/>
        </w:rPr>
        <w:t>per un solo lascito</w:t>
      </w:r>
      <w:r>
        <w:rPr>
          <w:color w:val="000000"/>
          <w:sz w:val="22"/>
          <w:szCs w:val="22"/>
        </w:rPr>
        <w:t>, nel periodo 1° Luglio 2025-30 Giugno 2026.</w:t>
      </w:r>
    </w:p>
    <w:p w:rsidR="00C661DC" w:rsidRDefault="00C661DC">
      <w:pPr>
        <w:spacing w:line="360" w:lineRule="auto"/>
        <w:ind w:firstLine="426"/>
        <w:jc w:val="both"/>
        <w:rPr>
          <w:b/>
          <w:color w:val="000000"/>
          <w:sz w:val="32"/>
          <w:szCs w:val="20"/>
        </w:rPr>
      </w:pPr>
    </w:p>
    <w:p w:rsidR="00C661DC" w:rsidRDefault="00B572F4">
      <w:pPr>
        <w:tabs>
          <w:tab w:val="left" w:pos="284"/>
        </w:tabs>
        <w:spacing w:line="360" w:lineRule="auto"/>
        <w:ind w:left="284" w:hanging="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4) </w:t>
      </w:r>
      <w:r>
        <w:rPr>
          <w:b/>
          <w:sz w:val="28"/>
          <w:szCs w:val="28"/>
        </w:rPr>
        <w:t xml:space="preserve">SOSTEGNO </w:t>
      </w:r>
      <w:r>
        <w:rPr>
          <w:b/>
          <w:sz w:val="26"/>
          <w:szCs w:val="26"/>
        </w:rPr>
        <w:t>ALL’ORGANIZZAZIONE DI</w:t>
      </w:r>
      <w:r>
        <w:rPr>
          <w:b/>
          <w:sz w:val="28"/>
          <w:szCs w:val="28"/>
        </w:rPr>
        <w:t xml:space="preserve"> MANIFESTAZIONI </w:t>
      </w:r>
      <w:r>
        <w:rPr>
          <w:b/>
          <w:sz w:val="26"/>
          <w:szCs w:val="26"/>
        </w:rPr>
        <w:t>ED</w:t>
      </w:r>
      <w:r>
        <w:rPr>
          <w:b/>
          <w:sz w:val="28"/>
          <w:szCs w:val="28"/>
        </w:rPr>
        <w:t xml:space="preserve"> EVENTI </w:t>
      </w:r>
    </w:p>
    <w:p w:rsidR="00C661DC" w:rsidRDefault="00B572F4">
      <w:pPr>
        <w:tabs>
          <w:tab w:val="left" w:pos="993"/>
        </w:tabs>
        <w:spacing w:line="360" w:lineRule="auto"/>
        <w:jc w:val="both"/>
        <w:rPr>
          <w:szCs w:val="20"/>
        </w:rPr>
      </w:pPr>
      <w:r>
        <w:rPr>
          <w:szCs w:val="20"/>
        </w:rPr>
        <w:t xml:space="preserve">      Verrà erogato alla Sezione un contributo massimo totale di </w:t>
      </w:r>
      <w:r>
        <w:rPr>
          <w:b/>
          <w:szCs w:val="20"/>
        </w:rPr>
        <w:t>2.000 Euro</w:t>
      </w:r>
      <w:r>
        <w:rPr>
          <w:szCs w:val="20"/>
        </w:rPr>
        <w:t xml:space="preserve">, per lo svolgimento di uno o più </w:t>
      </w:r>
      <w:r>
        <w:rPr>
          <w:b/>
          <w:szCs w:val="20"/>
        </w:rPr>
        <w:t xml:space="preserve">eventi pubblici </w:t>
      </w:r>
      <w:r>
        <w:rPr>
          <w:szCs w:val="20"/>
        </w:rPr>
        <w:t xml:space="preserve">organizzati dalla Sezione, </w:t>
      </w:r>
      <w:r>
        <w:rPr>
          <w:b/>
          <w:color w:val="0000FF"/>
          <w:szCs w:val="20"/>
          <w:u w:val="single"/>
        </w:rPr>
        <w:t>in un luogo istituzionale cittadino</w:t>
      </w:r>
      <w:r>
        <w:rPr>
          <w:szCs w:val="20"/>
        </w:rPr>
        <w:t xml:space="preserve">, a scelta tra le seguenti giornate: </w:t>
      </w:r>
    </w:p>
    <w:p w:rsidR="00C661DC" w:rsidRDefault="00B572F4">
      <w:pPr>
        <w:tabs>
          <w:tab w:val="left" w:pos="993"/>
        </w:tabs>
        <w:spacing w:line="360" w:lineRule="auto"/>
        <w:jc w:val="both"/>
      </w:pPr>
      <w:r>
        <w:rPr>
          <w:b/>
        </w:rPr>
        <w:t>Giornata nazionale del Braille</w:t>
      </w:r>
      <w:r>
        <w:t xml:space="preserve"> </w:t>
      </w:r>
    </w:p>
    <w:p w:rsidR="00C661DC" w:rsidRDefault="00B572F4">
      <w:pPr>
        <w:tabs>
          <w:tab w:val="left" w:pos="993"/>
        </w:tabs>
        <w:spacing w:line="360" w:lineRule="auto"/>
        <w:jc w:val="both"/>
        <w:rPr>
          <w:szCs w:val="20"/>
        </w:rPr>
      </w:pPr>
      <w:r>
        <w:rPr>
          <w:b/>
        </w:rPr>
        <w:t>Giornata della Donna</w:t>
      </w:r>
      <w:r>
        <w:rPr>
          <w:szCs w:val="20"/>
        </w:rPr>
        <w:t xml:space="preserve"> </w:t>
      </w:r>
    </w:p>
    <w:p w:rsidR="00C661DC" w:rsidRDefault="00B572F4">
      <w:pPr>
        <w:tabs>
          <w:tab w:val="left" w:pos="993"/>
        </w:tabs>
        <w:spacing w:line="360" w:lineRule="auto"/>
        <w:jc w:val="both"/>
        <w:rPr>
          <w:szCs w:val="20"/>
        </w:rPr>
      </w:pPr>
      <w:r>
        <w:rPr>
          <w:b/>
        </w:rPr>
        <w:t>Giornata del Cane guida</w:t>
      </w:r>
      <w:r>
        <w:rPr>
          <w:szCs w:val="20"/>
        </w:rPr>
        <w:t xml:space="preserve"> </w:t>
      </w:r>
    </w:p>
    <w:p w:rsidR="00C661DC" w:rsidRDefault="00B572F4">
      <w:pPr>
        <w:tabs>
          <w:tab w:val="left" w:pos="993"/>
        </w:tabs>
        <w:spacing w:line="360" w:lineRule="auto"/>
        <w:jc w:val="both"/>
        <w:rPr>
          <w:szCs w:val="20"/>
        </w:rPr>
      </w:pPr>
      <w:r>
        <w:rPr>
          <w:b/>
        </w:rPr>
        <w:t>Giornata delle Donne per non subire violenza</w:t>
      </w:r>
      <w:r>
        <w:rPr>
          <w:szCs w:val="20"/>
        </w:rPr>
        <w:t xml:space="preserve"> </w:t>
      </w:r>
    </w:p>
    <w:p w:rsidR="00C661DC" w:rsidRDefault="00B572F4">
      <w:pPr>
        <w:tabs>
          <w:tab w:val="left" w:pos="993"/>
        </w:tabs>
        <w:spacing w:line="360" w:lineRule="auto"/>
        <w:jc w:val="both"/>
        <w:rPr>
          <w:szCs w:val="20"/>
        </w:rPr>
      </w:pPr>
      <w:r>
        <w:rPr>
          <w:b/>
        </w:rPr>
        <w:t>Giornata della disabilità</w:t>
      </w:r>
      <w:r>
        <w:rPr>
          <w:szCs w:val="20"/>
        </w:rPr>
        <w:t xml:space="preserve"> </w:t>
      </w:r>
    </w:p>
    <w:p w:rsidR="00C661DC" w:rsidRDefault="00B572F4">
      <w:pPr>
        <w:tabs>
          <w:tab w:val="left" w:pos="993"/>
        </w:tabs>
        <w:spacing w:line="360" w:lineRule="auto"/>
        <w:jc w:val="both"/>
      </w:pPr>
      <w:r>
        <w:rPr>
          <w:b/>
        </w:rPr>
        <w:t>Giornata del volontariato</w:t>
      </w:r>
      <w:r>
        <w:t xml:space="preserve"> </w:t>
      </w:r>
    </w:p>
    <w:p w:rsidR="00C661DC" w:rsidRDefault="00B572F4">
      <w:pPr>
        <w:tabs>
          <w:tab w:val="left" w:pos="993"/>
        </w:tabs>
        <w:spacing w:line="360" w:lineRule="auto"/>
        <w:jc w:val="both"/>
        <w:rPr>
          <w:szCs w:val="20"/>
        </w:rPr>
      </w:pPr>
      <w:r>
        <w:rPr>
          <w:b/>
        </w:rPr>
        <w:t xml:space="preserve">Giornata nazionale del Cieco (Santa </w:t>
      </w:r>
      <w:r>
        <w:rPr>
          <w:b/>
        </w:rPr>
        <w:t>Lucia).</w:t>
      </w:r>
    </w:p>
    <w:p w:rsidR="00C661DC" w:rsidRDefault="00B572F4">
      <w:pPr>
        <w:tabs>
          <w:tab w:val="left" w:pos="993"/>
        </w:tabs>
        <w:spacing w:line="360" w:lineRule="auto"/>
        <w:ind w:firstLine="426"/>
        <w:jc w:val="both"/>
        <w:rPr>
          <w:szCs w:val="20"/>
        </w:rPr>
      </w:pPr>
      <w:r>
        <w:rPr>
          <w:color w:val="000000" w:themeColor="text1"/>
          <w:szCs w:val="20"/>
        </w:rPr>
        <w:lastRenderedPageBreak/>
        <w:t xml:space="preserve">      La </w:t>
      </w:r>
      <w:r>
        <w:rPr>
          <w:b/>
          <w:color w:val="000000" w:themeColor="text1"/>
          <w:szCs w:val="20"/>
        </w:rPr>
        <w:t>scadenza</w:t>
      </w:r>
      <w:r>
        <w:rPr>
          <w:color w:val="000000" w:themeColor="text1"/>
          <w:szCs w:val="20"/>
        </w:rPr>
        <w:t xml:space="preserve"> </w:t>
      </w:r>
      <w:r>
        <w:rPr>
          <w:color w:val="000000"/>
          <w:szCs w:val="20"/>
        </w:rPr>
        <w:t xml:space="preserve">per l’invio della richiesta a evento concluso, ovvero quando sono state pagate tutte le spese, è fissata al </w:t>
      </w:r>
      <w:r>
        <w:rPr>
          <w:b/>
          <w:color w:val="000000" w:themeColor="text1"/>
          <w:szCs w:val="20"/>
        </w:rPr>
        <w:t>30 giugno 2026</w:t>
      </w:r>
      <w:r>
        <w:rPr>
          <w:color w:val="000000"/>
          <w:szCs w:val="20"/>
        </w:rPr>
        <w:t xml:space="preserve">. </w:t>
      </w:r>
    </w:p>
    <w:p w:rsidR="00C661DC" w:rsidRDefault="00B572F4">
      <w:pPr>
        <w:spacing w:line="360" w:lineRule="auto"/>
        <w:ind w:firstLine="426"/>
        <w:jc w:val="both"/>
        <w:rPr>
          <w:color w:val="000000"/>
          <w:szCs w:val="20"/>
        </w:rPr>
      </w:pPr>
      <w:r>
        <w:rPr>
          <w:szCs w:val="20"/>
        </w:rPr>
        <w:t>A rendicontazione, la Sezione allegherà alla richiesta</w:t>
      </w:r>
      <w:r>
        <w:rPr>
          <w:color w:val="000000"/>
          <w:szCs w:val="20"/>
        </w:rPr>
        <w:t>:</w:t>
      </w:r>
    </w:p>
    <w:p w:rsidR="00C661DC" w:rsidRDefault="00C661DC">
      <w:pPr>
        <w:spacing w:line="360" w:lineRule="auto"/>
        <w:ind w:firstLine="426"/>
        <w:jc w:val="both"/>
        <w:rPr>
          <w:color w:val="000000"/>
          <w:sz w:val="6"/>
          <w:szCs w:val="20"/>
        </w:rPr>
      </w:pPr>
    </w:p>
    <w:p w:rsidR="00C661DC" w:rsidRDefault="00B572F4">
      <w:pPr>
        <w:numPr>
          <w:ilvl w:val="0"/>
          <w:numId w:val="3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b/>
          <w:szCs w:val="20"/>
        </w:rPr>
      </w:pPr>
      <w:r>
        <w:rPr>
          <w:b/>
          <w:szCs w:val="20"/>
        </w:rPr>
        <w:t xml:space="preserve">relazione dell’evento </w:t>
      </w:r>
    </w:p>
    <w:p w:rsidR="00C661DC" w:rsidRDefault="00B572F4">
      <w:pPr>
        <w:numPr>
          <w:ilvl w:val="0"/>
          <w:numId w:val="3"/>
        </w:numPr>
        <w:tabs>
          <w:tab w:val="left" w:pos="993"/>
        </w:tabs>
        <w:ind w:left="993" w:hanging="284"/>
        <w:contextualSpacing/>
        <w:jc w:val="both"/>
        <w:rPr>
          <w:b/>
        </w:rPr>
      </w:pPr>
      <w:bookmarkStart w:id="2" w:name="_Hlk139354371"/>
      <w:r>
        <w:rPr>
          <w:b/>
          <w:szCs w:val="20"/>
        </w:rPr>
        <w:t>dichiarazione</w:t>
      </w:r>
      <w:r>
        <w:rPr>
          <w:szCs w:val="20"/>
        </w:rPr>
        <w:t xml:space="preserve"> del Preside</w:t>
      </w:r>
      <w:r>
        <w:rPr>
          <w:szCs w:val="20"/>
        </w:rPr>
        <w:t>nte sezionale</w:t>
      </w:r>
      <w:r>
        <w:rPr>
          <w:b/>
          <w:szCs w:val="20"/>
        </w:rPr>
        <w:t xml:space="preserve"> </w:t>
      </w:r>
      <w:r>
        <w:rPr>
          <w:szCs w:val="20"/>
        </w:rPr>
        <w:t xml:space="preserve">con l’importo del totale </w:t>
      </w:r>
      <w:r>
        <w:t>delle</w:t>
      </w:r>
      <w:r>
        <w:rPr>
          <w:b/>
        </w:rPr>
        <w:t xml:space="preserve"> ENTRATE ricevute</w:t>
      </w:r>
      <w:r>
        <w:t xml:space="preserve"> per l’evento, quali contributi, oblazioni, donazioni dai soci o dai partecipanti, quote da sponsor, </w:t>
      </w:r>
      <w:proofErr w:type="spellStart"/>
      <w:r>
        <w:t>ecc</w:t>
      </w:r>
      <w:proofErr w:type="spellEnd"/>
      <w:r>
        <w:t>…</w:t>
      </w:r>
    </w:p>
    <w:p w:rsidR="00C661DC" w:rsidRDefault="00C661DC">
      <w:pPr>
        <w:tabs>
          <w:tab w:val="left" w:pos="993"/>
        </w:tabs>
        <w:ind w:left="993"/>
        <w:contextualSpacing/>
        <w:jc w:val="both"/>
        <w:rPr>
          <w:b/>
          <w:sz w:val="14"/>
        </w:rPr>
      </w:pPr>
    </w:p>
    <w:bookmarkEnd w:id="2"/>
    <w:p w:rsidR="00C661DC" w:rsidRDefault="00B572F4">
      <w:pPr>
        <w:numPr>
          <w:ilvl w:val="0"/>
          <w:numId w:val="3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b/>
          <w:szCs w:val="20"/>
        </w:rPr>
      </w:pPr>
      <w:r>
        <w:rPr>
          <w:b/>
          <w:szCs w:val="20"/>
        </w:rPr>
        <w:t>locandine, foto, video</w:t>
      </w:r>
      <w:r>
        <w:rPr>
          <w:szCs w:val="20"/>
        </w:rPr>
        <w:t>, ecc...</w:t>
      </w:r>
    </w:p>
    <w:p w:rsidR="00C661DC" w:rsidRDefault="00B572F4">
      <w:pPr>
        <w:numPr>
          <w:ilvl w:val="0"/>
          <w:numId w:val="3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szCs w:val="20"/>
        </w:rPr>
      </w:pPr>
      <w:r>
        <w:rPr>
          <w:b/>
          <w:szCs w:val="20"/>
        </w:rPr>
        <w:t xml:space="preserve">fatture / notule </w:t>
      </w:r>
    </w:p>
    <w:p w:rsidR="00C661DC" w:rsidRDefault="00B572F4">
      <w:pPr>
        <w:numPr>
          <w:ilvl w:val="0"/>
          <w:numId w:val="3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szCs w:val="20"/>
        </w:rPr>
      </w:pPr>
      <w:r>
        <w:rPr>
          <w:b/>
          <w:szCs w:val="20"/>
        </w:rPr>
        <w:t>bonifici contenenti numero di CRO o TRN</w:t>
      </w:r>
    </w:p>
    <w:p w:rsidR="00C661DC" w:rsidRDefault="00B572F4">
      <w:pPr>
        <w:numPr>
          <w:ilvl w:val="0"/>
          <w:numId w:val="3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szCs w:val="20"/>
        </w:rPr>
      </w:pPr>
      <w:r>
        <w:rPr>
          <w:b/>
          <w:szCs w:val="20"/>
        </w:rPr>
        <w:t xml:space="preserve">quietanze F24 </w:t>
      </w:r>
      <w:r>
        <w:rPr>
          <w:szCs w:val="20"/>
        </w:rPr>
        <w:t>(</w:t>
      </w:r>
      <w:r>
        <w:rPr>
          <w:szCs w:val="20"/>
          <w:u w:val="single"/>
        </w:rPr>
        <w:t>NON IL MODELLO F24 solo compilato e non inviato</w:t>
      </w:r>
      <w:r>
        <w:rPr>
          <w:szCs w:val="20"/>
        </w:rPr>
        <w:t xml:space="preserve">), </w:t>
      </w:r>
      <w:r>
        <w:t>ove necessarie</w:t>
      </w:r>
    </w:p>
    <w:p w:rsidR="00C661DC" w:rsidRDefault="00B572F4">
      <w:pPr>
        <w:numPr>
          <w:ilvl w:val="0"/>
          <w:numId w:val="3"/>
        </w:numPr>
        <w:tabs>
          <w:tab w:val="left" w:pos="993"/>
        </w:tabs>
        <w:ind w:left="993" w:hanging="284"/>
        <w:jc w:val="both"/>
        <w:rPr>
          <w:color w:val="000000"/>
          <w:szCs w:val="20"/>
        </w:rPr>
      </w:pPr>
      <w:r>
        <w:rPr>
          <w:b/>
          <w:color w:val="000000"/>
          <w:szCs w:val="20"/>
        </w:rPr>
        <w:t xml:space="preserve">foglio Excel delle spese sostenute </w:t>
      </w:r>
      <w:r>
        <w:rPr>
          <w:color w:val="000000"/>
          <w:szCs w:val="20"/>
        </w:rPr>
        <w:t xml:space="preserve">da inviare in </w:t>
      </w:r>
      <w:r>
        <w:rPr>
          <w:b/>
          <w:szCs w:val="20"/>
        </w:rPr>
        <w:t>formato Excel</w:t>
      </w:r>
      <w:r>
        <w:rPr>
          <w:szCs w:val="20"/>
        </w:rPr>
        <w:t xml:space="preserve"> non pdf, </w:t>
      </w:r>
      <w:r>
        <w:rPr>
          <w:color w:val="000000"/>
          <w:szCs w:val="20"/>
        </w:rPr>
        <w:t>predisposto nel modo seguente:</w:t>
      </w:r>
    </w:p>
    <w:p w:rsidR="00C661DC" w:rsidRDefault="00C661DC">
      <w:pPr>
        <w:tabs>
          <w:tab w:val="left" w:pos="993"/>
        </w:tabs>
        <w:ind w:left="993"/>
        <w:jc w:val="both"/>
        <w:rPr>
          <w:color w:val="000000"/>
          <w:sz w:val="16"/>
          <w:szCs w:val="20"/>
        </w:rPr>
      </w:pPr>
    </w:p>
    <w:tbl>
      <w:tblPr>
        <w:tblW w:w="0" w:type="auto"/>
        <w:tblInd w:w="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7"/>
        <w:gridCol w:w="1949"/>
        <w:gridCol w:w="1737"/>
        <w:gridCol w:w="1520"/>
        <w:gridCol w:w="1565"/>
      </w:tblGrid>
      <w:tr w:rsidR="00C661DC">
        <w:trPr>
          <w:trHeight w:val="586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DC" w:rsidRDefault="00B572F4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FORNITORE / COLLABORATORE</w:t>
            </w:r>
          </w:p>
          <w:p w:rsidR="00C661DC" w:rsidRDefault="00C661DC">
            <w:pPr>
              <w:jc w:val="center"/>
              <w:rPr>
                <w:b/>
                <w:color w:val="0000FF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DC" w:rsidRDefault="00B572F4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NUMERO fattura / notula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DC" w:rsidRDefault="00B572F4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DATA fattura /notula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DC" w:rsidRDefault="00B572F4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IMPORTO   fattura / notula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DC" w:rsidRDefault="00B572F4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MOTIVAZIONE del costo</w:t>
            </w:r>
          </w:p>
        </w:tc>
      </w:tr>
      <w:tr w:rsidR="00C661DC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spacing w:line="360" w:lineRule="auto"/>
              <w:jc w:val="both"/>
              <w:rPr>
                <w:color w:val="0000FF"/>
                <w:sz w:val="16"/>
                <w:szCs w:val="16"/>
              </w:rPr>
            </w:pPr>
          </w:p>
        </w:tc>
      </w:tr>
      <w:tr w:rsidR="00C661DC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spacing w:line="360" w:lineRule="auto"/>
              <w:jc w:val="both"/>
              <w:rPr>
                <w:color w:val="0000FF"/>
                <w:sz w:val="16"/>
                <w:szCs w:val="16"/>
              </w:rPr>
            </w:pPr>
          </w:p>
        </w:tc>
      </w:tr>
      <w:tr w:rsidR="00C661DC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jc w:val="both"/>
              <w:rPr>
                <w:color w:val="0070C0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B572F4">
            <w:pPr>
              <w:jc w:val="both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TOTALE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B572F4">
            <w:pPr>
              <w:jc w:val="both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Euro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</w:tbl>
    <w:p w:rsidR="00C661DC" w:rsidRDefault="00C661DC">
      <w:pPr>
        <w:tabs>
          <w:tab w:val="left" w:pos="284"/>
        </w:tabs>
        <w:spacing w:line="360" w:lineRule="auto"/>
        <w:rPr>
          <w:b/>
          <w:color w:val="FF0000"/>
          <w:sz w:val="32"/>
          <w:szCs w:val="28"/>
        </w:rPr>
      </w:pPr>
    </w:p>
    <w:p w:rsidR="00C661DC" w:rsidRDefault="00C661DC">
      <w:pPr>
        <w:tabs>
          <w:tab w:val="left" w:pos="284"/>
        </w:tabs>
        <w:spacing w:line="360" w:lineRule="auto"/>
        <w:rPr>
          <w:b/>
          <w:color w:val="FF0000"/>
          <w:sz w:val="6"/>
          <w:szCs w:val="28"/>
        </w:rPr>
      </w:pPr>
    </w:p>
    <w:p w:rsidR="00C661DC" w:rsidRDefault="00B572F4">
      <w:pPr>
        <w:tabs>
          <w:tab w:val="left" w:pos="284"/>
        </w:tabs>
        <w:spacing w:line="360" w:lineRule="auto"/>
        <w:ind w:left="284" w:hanging="284"/>
        <w:rPr>
          <w:b/>
          <w:sz w:val="28"/>
          <w:szCs w:val="28"/>
        </w:rPr>
      </w:pPr>
      <w:r>
        <w:rPr>
          <w:b/>
          <w:sz w:val="28"/>
          <w:szCs w:val="28"/>
        </w:rPr>
        <w:t>5) SOSTEGNO A INIZIATIVE PER E CON I SOCI</w:t>
      </w:r>
    </w:p>
    <w:p w:rsidR="00C661DC" w:rsidRDefault="00B572F4">
      <w:pPr>
        <w:tabs>
          <w:tab w:val="left" w:pos="993"/>
        </w:tabs>
        <w:spacing w:line="360" w:lineRule="auto"/>
        <w:jc w:val="both"/>
        <w:rPr>
          <w:szCs w:val="20"/>
        </w:rPr>
      </w:pPr>
      <w:r>
        <w:rPr>
          <w:szCs w:val="20"/>
        </w:rPr>
        <w:t xml:space="preserve">      Le Sezioni che svolgeranno una delle due seguenti attività, verrà erogato un contributo pari a:</w:t>
      </w:r>
    </w:p>
    <w:p w:rsidR="00C661DC" w:rsidRDefault="00B572F4">
      <w:pPr>
        <w:pStyle w:val="Paragrafoelenco"/>
        <w:numPr>
          <w:ilvl w:val="0"/>
          <w:numId w:val="4"/>
        </w:num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1.500 Euro</w:t>
      </w:r>
      <w:r>
        <w:rPr>
          <w:rFonts w:ascii="Times New Roman" w:hAnsi="Times New Roman" w:cs="Times New Roman"/>
          <w:sz w:val="24"/>
          <w:szCs w:val="24"/>
        </w:rPr>
        <w:t xml:space="preserve">, per iniziative con i soci a carattere </w:t>
      </w:r>
      <w:r>
        <w:rPr>
          <w:rFonts w:ascii="Times New Roman" w:hAnsi="Times New Roman" w:cs="Times New Roman"/>
          <w:b/>
          <w:sz w:val="24"/>
          <w:szCs w:val="24"/>
        </w:rPr>
        <w:t>ricreativo e/o sociale</w:t>
      </w:r>
    </w:p>
    <w:p w:rsidR="00C661DC" w:rsidRDefault="00B572F4">
      <w:pPr>
        <w:pStyle w:val="Paragrafoelenco"/>
        <w:numPr>
          <w:ilvl w:val="0"/>
          <w:numId w:val="4"/>
        </w:num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2.000 Euro, </w:t>
      </w:r>
      <w:r>
        <w:rPr>
          <w:rFonts w:ascii="Times New Roman" w:hAnsi="Times New Roman" w:cs="Times New Roman"/>
          <w:sz w:val="24"/>
          <w:szCs w:val="24"/>
        </w:rPr>
        <w:t xml:space="preserve">per iniziative con i soci a carattere </w:t>
      </w:r>
      <w:r>
        <w:rPr>
          <w:rFonts w:ascii="Times New Roman" w:hAnsi="Times New Roman" w:cs="Times New Roman"/>
          <w:b/>
          <w:sz w:val="24"/>
          <w:szCs w:val="24"/>
        </w:rPr>
        <w:t>sportivo, culturale, turistico.</w:t>
      </w:r>
    </w:p>
    <w:p w:rsidR="00C661DC" w:rsidRDefault="00B572F4">
      <w:pPr>
        <w:tabs>
          <w:tab w:val="left" w:pos="993"/>
        </w:tabs>
        <w:spacing w:line="360" w:lineRule="auto"/>
        <w:jc w:val="both"/>
      </w:pPr>
      <w:r>
        <w:t xml:space="preserve">Tutte le attività devono avere una </w:t>
      </w:r>
      <w:r>
        <w:rPr>
          <w:b/>
        </w:rPr>
        <w:t xml:space="preserve">durata minima di 6 ore </w:t>
      </w:r>
      <w:r>
        <w:t>documentate</w:t>
      </w:r>
      <w:r>
        <w:rPr>
          <w:b/>
        </w:rPr>
        <w:t xml:space="preserve"> </w:t>
      </w:r>
      <w:r>
        <w:t>(</w:t>
      </w:r>
      <w:r>
        <w:rPr>
          <w:u w:val="single"/>
        </w:rPr>
        <w:t>esclusi i tempi di trasporto</w:t>
      </w:r>
      <w:r>
        <w:t>),</w:t>
      </w:r>
      <w:r>
        <w:rPr>
          <w:b/>
        </w:rPr>
        <w:t xml:space="preserve"> </w:t>
      </w:r>
      <w:r>
        <w:t>con la pr</w:t>
      </w:r>
      <w:r>
        <w:t xml:space="preserve">esenza minima di: </w:t>
      </w:r>
    </w:p>
    <w:p w:rsidR="00C661DC" w:rsidRDefault="00B572F4">
      <w:pPr>
        <w:tabs>
          <w:tab w:val="left" w:pos="993"/>
        </w:tabs>
        <w:autoSpaceDE w:val="0"/>
        <w:spacing w:line="360" w:lineRule="auto"/>
        <w:ind w:left="284"/>
        <w:contextualSpacing/>
        <w:jc w:val="both"/>
        <w:rPr>
          <w:spacing w:val="4"/>
        </w:rPr>
      </w:pPr>
      <w:r>
        <w:rPr>
          <w:spacing w:val="4"/>
        </w:rPr>
        <w:t xml:space="preserve">- </w:t>
      </w:r>
      <w:r>
        <w:rPr>
          <w:b/>
          <w:spacing w:val="4"/>
        </w:rPr>
        <w:t xml:space="preserve">14 </w:t>
      </w:r>
      <w:bookmarkStart w:id="3" w:name="_Hlk139354235"/>
      <w:r>
        <w:rPr>
          <w:b/>
          <w:spacing w:val="4"/>
        </w:rPr>
        <w:t>soci,</w:t>
      </w:r>
      <w:r>
        <w:rPr>
          <w:spacing w:val="4"/>
        </w:rPr>
        <w:t xml:space="preserve"> </w:t>
      </w:r>
      <w:bookmarkEnd w:id="3"/>
      <w:r>
        <w:rPr>
          <w:spacing w:val="4"/>
        </w:rPr>
        <w:t xml:space="preserve">per le Sezioni </w:t>
      </w:r>
      <w:r>
        <w:rPr>
          <w:b/>
          <w:spacing w:val="4"/>
        </w:rPr>
        <w:t>fino a 200 soci</w:t>
      </w:r>
      <w:r>
        <w:rPr>
          <w:spacing w:val="4"/>
        </w:rPr>
        <w:t xml:space="preserve"> al 31.12.2024</w:t>
      </w:r>
    </w:p>
    <w:p w:rsidR="00C661DC" w:rsidRDefault="00B572F4">
      <w:pPr>
        <w:tabs>
          <w:tab w:val="left" w:pos="993"/>
        </w:tabs>
        <w:autoSpaceDE w:val="0"/>
        <w:spacing w:line="360" w:lineRule="auto"/>
        <w:ind w:left="284"/>
        <w:contextualSpacing/>
        <w:jc w:val="both"/>
        <w:rPr>
          <w:spacing w:val="4"/>
        </w:rPr>
      </w:pPr>
      <w:r>
        <w:rPr>
          <w:spacing w:val="4"/>
        </w:rPr>
        <w:t xml:space="preserve">- </w:t>
      </w:r>
      <w:r>
        <w:rPr>
          <w:b/>
          <w:spacing w:val="4"/>
        </w:rPr>
        <w:t>25 soci,</w:t>
      </w:r>
      <w:r>
        <w:rPr>
          <w:spacing w:val="4"/>
        </w:rPr>
        <w:t xml:space="preserve"> per le Sezioni </w:t>
      </w:r>
      <w:r>
        <w:rPr>
          <w:b/>
          <w:spacing w:val="4"/>
        </w:rPr>
        <w:t xml:space="preserve">fino a 400 soci </w:t>
      </w:r>
      <w:r>
        <w:rPr>
          <w:spacing w:val="4"/>
        </w:rPr>
        <w:t>al 31.12.2024</w:t>
      </w:r>
    </w:p>
    <w:p w:rsidR="00C661DC" w:rsidRDefault="00B572F4">
      <w:pPr>
        <w:tabs>
          <w:tab w:val="left" w:pos="993"/>
        </w:tabs>
        <w:autoSpaceDE w:val="0"/>
        <w:spacing w:line="360" w:lineRule="auto"/>
        <w:ind w:left="284"/>
        <w:contextualSpacing/>
        <w:jc w:val="both"/>
        <w:rPr>
          <w:spacing w:val="4"/>
        </w:rPr>
      </w:pPr>
      <w:r>
        <w:rPr>
          <w:b/>
          <w:spacing w:val="4"/>
        </w:rPr>
        <w:t xml:space="preserve">- 40 soci, </w:t>
      </w:r>
      <w:r>
        <w:rPr>
          <w:spacing w:val="4"/>
        </w:rPr>
        <w:t xml:space="preserve">per le Sezioni </w:t>
      </w:r>
      <w:r>
        <w:rPr>
          <w:b/>
          <w:spacing w:val="4"/>
        </w:rPr>
        <w:t xml:space="preserve">fino a 600 soci </w:t>
      </w:r>
      <w:r>
        <w:rPr>
          <w:spacing w:val="4"/>
        </w:rPr>
        <w:t>al 31.12.2024</w:t>
      </w:r>
    </w:p>
    <w:p w:rsidR="00C661DC" w:rsidRDefault="00B572F4">
      <w:pPr>
        <w:tabs>
          <w:tab w:val="left" w:pos="993"/>
        </w:tabs>
        <w:autoSpaceDE w:val="0"/>
        <w:spacing w:line="360" w:lineRule="auto"/>
        <w:ind w:left="284"/>
        <w:contextualSpacing/>
        <w:jc w:val="both"/>
        <w:rPr>
          <w:spacing w:val="4"/>
        </w:rPr>
      </w:pPr>
      <w:r>
        <w:rPr>
          <w:spacing w:val="4"/>
        </w:rPr>
        <w:t xml:space="preserve">- </w:t>
      </w:r>
      <w:r>
        <w:rPr>
          <w:b/>
          <w:spacing w:val="4"/>
        </w:rPr>
        <w:t>50 soci,</w:t>
      </w:r>
      <w:r>
        <w:rPr>
          <w:spacing w:val="4"/>
        </w:rPr>
        <w:t xml:space="preserve"> per le Sezioni </w:t>
      </w:r>
      <w:r>
        <w:rPr>
          <w:b/>
          <w:spacing w:val="4"/>
        </w:rPr>
        <w:t xml:space="preserve">oltre i 600 soci </w:t>
      </w:r>
      <w:r>
        <w:rPr>
          <w:spacing w:val="4"/>
        </w:rPr>
        <w:t>al 31.12.2024.</w:t>
      </w:r>
    </w:p>
    <w:p w:rsidR="00C661DC" w:rsidRDefault="00B572F4">
      <w:pPr>
        <w:tabs>
          <w:tab w:val="left" w:pos="993"/>
        </w:tabs>
        <w:spacing w:line="360" w:lineRule="auto"/>
        <w:ind w:firstLine="426"/>
        <w:jc w:val="both"/>
        <w:rPr>
          <w:spacing w:val="4"/>
        </w:rPr>
      </w:pPr>
      <w:bookmarkStart w:id="4" w:name="_Hlk169515950"/>
      <w:r>
        <w:rPr>
          <w:spacing w:val="4"/>
        </w:rPr>
        <w:t xml:space="preserve">Le Sezioni </w:t>
      </w:r>
      <w:r>
        <w:rPr>
          <w:spacing w:val="4"/>
        </w:rPr>
        <w:t xml:space="preserve">potranno partecipare </w:t>
      </w:r>
      <w:r>
        <w:rPr>
          <w:b/>
          <w:spacing w:val="4"/>
        </w:rPr>
        <w:t>per una o più iniziative</w:t>
      </w:r>
      <w:r>
        <w:rPr>
          <w:spacing w:val="4"/>
        </w:rPr>
        <w:t>, ma sempre nella stessa categoria di attività. E</w:t>
      </w:r>
      <w:r>
        <w:rPr>
          <w:i/>
          <w:spacing w:val="4"/>
        </w:rPr>
        <w:t>sempio: se si partecipa per l’iniziativa di una pizza con i soci, categoria ricreativa e/o sociale, le eventuali richieste successive dovranno riguardare sempre l</w:t>
      </w:r>
      <w:r>
        <w:rPr>
          <w:i/>
          <w:spacing w:val="4"/>
        </w:rPr>
        <w:t xml:space="preserve">’ambito “ricreativo e/o </w:t>
      </w:r>
      <w:r>
        <w:rPr>
          <w:i/>
          <w:spacing w:val="4"/>
        </w:rPr>
        <w:lastRenderedPageBreak/>
        <w:t>sociale” e non già quello “</w:t>
      </w:r>
      <w:r>
        <w:t>sportivo, culturale, turistico”,</w:t>
      </w:r>
      <w:r>
        <w:rPr>
          <w:i/>
          <w:spacing w:val="4"/>
        </w:rPr>
        <w:t xml:space="preserve"> sempre nel rispetto dell’importo massimo erogabile per quella categoria.</w:t>
      </w:r>
      <w:r>
        <w:rPr>
          <w:spacing w:val="4"/>
        </w:rPr>
        <w:t xml:space="preserve"> </w:t>
      </w:r>
    </w:p>
    <w:bookmarkEnd w:id="4"/>
    <w:p w:rsidR="00C661DC" w:rsidRDefault="00B572F4">
      <w:pPr>
        <w:spacing w:line="360" w:lineRule="auto"/>
        <w:ind w:firstLine="426"/>
        <w:jc w:val="both"/>
        <w:rPr>
          <w:b/>
          <w:color w:val="000000"/>
          <w:szCs w:val="20"/>
        </w:rPr>
      </w:pPr>
      <w:r>
        <w:rPr>
          <w:color w:val="000000"/>
          <w:szCs w:val="20"/>
        </w:rPr>
        <w:t xml:space="preserve">La </w:t>
      </w:r>
      <w:r>
        <w:rPr>
          <w:b/>
          <w:color w:val="000000" w:themeColor="text1"/>
          <w:szCs w:val="20"/>
        </w:rPr>
        <w:t>scadenza</w:t>
      </w:r>
      <w:r>
        <w:rPr>
          <w:color w:val="000000"/>
          <w:szCs w:val="20"/>
        </w:rPr>
        <w:t xml:space="preserve"> per l’invio della richiesta, a iniziativa conclusa, ovvero quando sono state pagate tutte le spese, è fissata al </w:t>
      </w:r>
      <w:r>
        <w:rPr>
          <w:b/>
          <w:szCs w:val="20"/>
        </w:rPr>
        <w:t>30 giugno 2026</w:t>
      </w:r>
      <w:r>
        <w:rPr>
          <w:color w:val="000000"/>
          <w:szCs w:val="20"/>
        </w:rPr>
        <w:t xml:space="preserve">. </w:t>
      </w:r>
    </w:p>
    <w:p w:rsidR="00C661DC" w:rsidRDefault="00B572F4">
      <w:pPr>
        <w:spacing w:line="360" w:lineRule="auto"/>
        <w:ind w:firstLine="426"/>
        <w:jc w:val="both"/>
        <w:rPr>
          <w:color w:val="000000"/>
          <w:szCs w:val="20"/>
        </w:rPr>
      </w:pPr>
      <w:r>
        <w:rPr>
          <w:szCs w:val="20"/>
        </w:rPr>
        <w:t>A rendicontazione, la Sezione allegherà alla richiesta:</w:t>
      </w:r>
    </w:p>
    <w:p w:rsidR="00C661DC" w:rsidRDefault="00C661DC">
      <w:pPr>
        <w:spacing w:line="360" w:lineRule="auto"/>
        <w:ind w:firstLine="426"/>
        <w:jc w:val="both"/>
        <w:rPr>
          <w:color w:val="000000"/>
          <w:sz w:val="6"/>
          <w:szCs w:val="20"/>
        </w:rPr>
      </w:pPr>
    </w:p>
    <w:p w:rsidR="00C661DC" w:rsidRDefault="00B572F4">
      <w:pPr>
        <w:numPr>
          <w:ilvl w:val="0"/>
          <w:numId w:val="3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b/>
          <w:szCs w:val="20"/>
        </w:rPr>
      </w:pPr>
      <w:r>
        <w:rPr>
          <w:b/>
          <w:szCs w:val="20"/>
        </w:rPr>
        <w:t>relazione dell’iniziativa</w:t>
      </w:r>
      <w:r>
        <w:rPr>
          <w:szCs w:val="20"/>
        </w:rPr>
        <w:t xml:space="preserve"> </w:t>
      </w:r>
    </w:p>
    <w:p w:rsidR="00C661DC" w:rsidRDefault="00B572F4">
      <w:pPr>
        <w:numPr>
          <w:ilvl w:val="0"/>
          <w:numId w:val="3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b/>
          <w:szCs w:val="20"/>
        </w:rPr>
      </w:pPr>
      <w:r>
        <w:rPr>
          <w:b/>
          <w:szCs w:val="20"/>
        </w:rPr>
        <w:t xml:space="preserve">foglio presenze, </w:t>
      </w:r>
      <w:r>
        <w:rPr>
          <w:b/>
          <w:szCs w:val="20"/>
          <w:u w:val="single"/>
        </w:rPr>
        <w:t>firmato</w:t>
      </w:r>
      <w:r>
        <w:rPr>
          <w:b/>
          <w:szCs w:val="20"/>
        </w:rPr>
        <w:t xml:space="preserve"> </w:t>
      </w:r>
      <w:r>
        <w:rPr>
          <w:szCs w:val="20"/>
        </w:rPr>
        <w:t xml:space="preserve">dai SOCI che </w:t>
      </w:r>
      <w:r>
        <w:rPr>
          <w:szCs w:val="20"/>
        </w:rPr>
        <w:t>hanno partecipato all’iniziativa</w:t>
      </w:r>
    </w:p>
    <w:p w:rsidR="00C661DC" w:rsidRDefault="00B572F4">
      <w:pPr>
        <w:numPr>
          <w:ilvl w:val="0"/>
          <w:numId w:val="3"/>
        </w:numPr>
        <w:tabs>
          <w:tab w:val="left" w:pos="993"/>
        </w:tabs>
        <w:ind w:left="993" w:hanging="284"/>
        <w:contextualSpacing/>
        <w:jc w:val="both"/>
        <w:rPr>
          <w:b/>
        </w:rPr>
      </w:pPr>
      <w:r>
        <w:rPr>
          <w:b/>
          <w:szCs w:val="20"/>
        </w:rPr>
        <w:t>dichiarazione</w:t>
      </w:r>
      <w:r>
        <w:rPr>
          <w:szCs w:val="20"/>
        </w:rPr>
        <w:t xml:space="preserve"> del Presidente sezionale</w:t>
      </w:r>
      <w:r>
        <w:rPr>
          <w:b/>
          <w:szCs w:val="20"/>
        </w:rPr>
        <w:t xml:space="preserve"> </w:t>
      </w:r>
      <w:r>
        <w:rPr>
          <w:szCs w:val="20"/>
        </w:rPr>
        <w:t xml:space="preserve">con l’importo del totale </w:t>
      </w:r>
      <w:r>
        <w:rPr>
          <w:sz w:val="22"/>
          <w:szCs w:val="20"/>
        </w:rPr>
        <w:t>delle</w:t>
      </w:r>
      <w:r>
        <w:rPr>
          <w:b/>
          <w:szCs w:val="20"/>
        </w:rPr>
        <w:t xml:space="preserve"> ENTRATE </w:t>
      </w:r>
      <w:r>
        <w:rPr>
          <w:b/>
        </w:rPr>
        <w:t>ricevute</w:t>
      </w:r>
      <w:r>
        <w:t xml:space="preserve"> per l’iniziativa (contributi / oblazioni / donazioni dai soci o dai partecipanti, quote da sponsor, ecc.)</w:t>
      </w:r>
    </w:p>
    <w:p w:rsidR="00C661DC" w:rsidRDefault="00C661DC">
      <w:pPr>
        <w:tabs>
          <w:tab w:val="left" w:pos="993"/>
        </w:tabs>
        <w:ind w:left="993"/>
        <w:contextualSpacing/>
        <w:jc w:val="both"/>
        <w:rPr>
          <w:b/>
          <w:sz w:val="12"/>
        </w:rPr>
      </w:pPr>
    </w:p>
    <w:p w:rsidR="00C661DC" w:rsidRDefault="00B572F4">
      <w:pPr>
        <w:numPr>
          <w:ilvl w:val="0"/>
          <w:numId w:val="3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b/>
          <w:szCs w:val="20"/>
        </w:rPr>
      </w:pPr>
      <w:r>
        <w:rPr>
          <w:b/>
          <w:szCs w:val="20"/>
        </w:rPr>
        <w:t>locandine, foto, video</w:t>
      </w:r>
      <w:r>
        <w:rPr>
          <w:szCs w:val="20"/>
        </w:rPr>
        <w:t>, ecc.</w:t>
      </w:r>
    </w:p>
    <w:p w:rsidR="00C661DC" w:rsidRDefault="00B572F4">
      <w:pPr>
        <w:numPr>
          <w:ilvl w:val="0"/>
          <w:numId w:val="3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szCs w:val="20"/>
        </w:rPr>
      </w:pPr>
      <w:r>
        <w:rPr>
          <w:b/>
          <w:szCs w:val="20"/>
        </w:rPr>
        <w:t xml:space="preserve">fatture / notule </w:t>
      </w:r>
    </w:p>
    <w:p w:rsidR="00C661DC" w:rsidRDefault="00B572F4">
      <w:pPr>
        <w:numPr>
          <w:ilvl w:val="0"/>
          <w:numId w:val="3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szCs w:val="20"/>
        </w:rPr>
      </w:pPr>
      <w:r>
        <w:rPr>
          <w:b/>
          <w:szCs w:val="20"/>
        </w:rPr>
        <w:t>bonifici contenenti numero di CRO o TRN</w:t>
      </w:r>
    </w:p>
    <w:p w:rsidR="00C661DC" w:rsidRDefault="00B572F4">
      <w:pPr>
        <w:numPr>
          <w:ilvl w:val="0"/>
          <w:numId w:val="3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szCs w:val="20"/>
        </w:rPr>
      </w:pPr>
      <w:r>
        <w:rPr>
          <w:b/>
          <w:szCs w:val="20"/>
        </w:rPr>
        <w:t xml:space="preserve">quietanze F24 </w:t>
      </w:r>
      <w:r>
        <w:rPr>
          <w:szCs w:val="20"/>
        </w:rPr>
        <w:t>(</w:t>
      </w:r>
      <w:r>
        <w:rPr>
          <w:szCs w:val="20"/>
          <w:u w:val="single"/>
        </w:rPr>
        <w:t>NON IL MODELLO F24 solo compilato e non inviato</w:t>
      </w:r>
      <w:r>
        <w:rPr>
          <w:szCs w:val="20"/>
        </w:rPr>
        <w:t xml:space="preserve">) </w:t>
      </w:r>
      <w:r>
        <w:t>ove necessarie</w:t>
      </w:r>
    </w:p>
    <w:p w:rsidR="00C661DC" w:rsidRDefault="00B572F4">
      <w:pPr>
        <w:numPr>
          <w:ilvl w:val="0"/>
          <w:numId w:val="3"/>
        </w:numPr>
        <w:tabs>
          <w:tab w:val="left" w:pos="993"/>
        </w:tabs>
        <w:ind w:left="993" w:hanging="284"/>
        <w:jc w:val="both"/>
        <w:rPr>
          <w:color w:val="000000"/>
          <w:szCs w:val="20"/>
        </w:rPr>
      </w:pPr>
      <w:r>
        <w:rPr>
          <w:b/>
          <w:color w:val="000000"/>
          <w:szCs w:val="20"/>
        </w:rPr>
        <w:t xml:space="preserve">foglio Excel delle spese sostenute </w:t>
      </w:r>
      <w:r>
        <w:rPr>
          <w:color w:val="000000"/>
          <w:szCs w:val="20"/>
        </w:rPr>
        <w:t xml:space="preserve">da inviare in </w:t>
      </w:r>
      <w:r>
        <w:rPr>
          <w:b/>
          <w:szCs w:val="20"/>
        </w:rPr>
        <w:t>formato Excel</w:t>
      </w:r>
      <w:r>
        <w:rPr>
          <w:szCs w:val="20"/>
        </w:rPr>
        <w:t xml:space="preserve"> non pdf, </w:t>
      </w:r>
      <w:r>
        <w:rPr>
          <w:color w:val="000000"/>
          <w:szCs w:val="20"/>
        </w:rPr>
        <w:t>predisposto nel modo seguente:</w:t>
      </w:r>
    </w:p>
    <w:p w:rsidR="00C661DC" w:rsidRDefault="00C661DC">
      <w:pPr>
        <w:tabs>
          <w:tab w:val="left" w:pos="993"/>
        </w:tabs>
        <w:ind w:left="993"/>
        <w:jc w:val="both"/>
        <w:rPr>
          <w:color w:val="000000"/>
          <w:sz w:val="12"/>
          <w:szCs w:val="20"/>
        </w:rPr>
      </w:pPr>
    </w:p>
    <w:tbl>
      <w:tblPr>
        <w:tblW w:w="0" w:type="auto"/>
        <w:tblInd w:w="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7"/>
        <w:gridCol w:w="1949"/>
        <w:gridCol w:w="1737"/>
        <w:gridCol w:w="1520"/>
        <w:gridCol w:w="1565"/>
      </w:tblGrid>
      <w:tr w:rsidR="00C661DC">
        <w:trPr>
          <w:trHeight w:val="586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DC" w:rsidRDefault="00B572F4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 xml:space="preserve">FORNITORE / </w:t>
            </w:r>
            <w:r>
              <w:rPr>
                <w:b/>
                <w:color w:val="0000FF"/>
                <w:sz w:val="16"/>
                <w:szCs w:val="16"/>
              </w:rPr>
              <w:t>COLLABORATORE</w:t>
            </w:r>
          </w:p>
          <w:p w:rsidR="00C661DC" w:rsidRDefault="00C661DC">
            <w:pPr>
              <w:jc w:val="center"/>
              <w:rPr>
                <w:b/>
                <w:color w:val="0000FF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DC" w:rsidRDefault="00B572F4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NUMERO fattura / notula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DC" w:rsidRDefault="00B572F4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DATA fattura /notula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DC" w:rsidRDefault="00B572F4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IMPORTO   fattura / notula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DC" w:rsidRDefault="00B572F4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MOTIVAZIONE del costo</w:t>
            </w:r>
          </w:p>
        </w:tc>
      </w:tr>
      <w:tr w:rsidR="00C661DC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spacing w:line="360" w:lineRule="auto"/>
              <w:jc w:val="both"/>
              <w:rPr>
                <w:color w:val="0000FF"/>
                <w:sz w:val="16"/>
                <w:szCs w:val="16"/>
              </w:rPr>
            </w:pPr>
          </w:p>
        </w:tc>
      </w:tr>
      <w:tr w:rsidR="00C661DC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spacing w:line="360" w:lineRule="auto"/>
              <w:jc w:val="both"/>
              <w:rPr>
                <w:color w:val="0000FF"/>
                <w:sz w:val="16"/>
                <w:szCs w:val="16"/>
              </w:rPr>
            </w:pPr>
          </w:p>
        </w:tc>
      </w:tr>
      <w:tr w:rsidR="00C661DC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jc w:val="both"/>
              <w:rPr>
                <w:color w:val="0070C0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B572F4">
            <w:pPr>
              <w:jc w:val="both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TOTALE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B572F4">
            <w:pPr>
              <w:jc w:val="both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Euro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</w:tbl>
    <w:p w:rsidR="00C661DC" w:rsidRDefault="00C661DC">
      <w:pPr>
        <w:tabs>
          <w:tab w:val="left" w:pos="284"/>
        </w:tabs>
        <w:spacing w:line="360" w:lineRule="auto"/>
        <w:jc w:val="both"/>
        <w:rPr>
          <w:sz w:val="32"/>
          <w:szCs w:val="28"/>
        </w:rPr>
      </w:pPr>
    </w:p>
    <w:p w:rsidR="00C661DC" w:rsidRDefault="00B572F4">
      <w:pPr>
        <w:tabs>
          <w:tab w:val="left" w:pos="284"/>
        </w:tabs>
        <w:spacing w:line="360" w:lineRule="auto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6) SOSTEGNO </w:t>
      </w:r>
      <w:r>
        <w:rPr>
          <w:b/>
          <w:sz w:val="28"/>
          <w:szCs w:val="28"/>
        </w:rPr>
        <w:t>AL SERVIZIO DI ACCOMPAGNAMENTO SOCI</w:t>
      </w:r>
    </w:p>
    <w:p w:rsidR="00C661DC" w:rsidRDefault="00B572F4">
      <w:pPr>
        <w:tabs>
          <w:tab w:val="left" w:pos="993"/>
        </w:tabs>
        <w:spacing w:line="360" w:lineRule="auto"/>
        <w:jc w:val="both"/>
        <w:rPr>
          <w:szCs w:val="20"/>
        </w:rPr>
      </w:pPr>
      <w:r>
        <w:rPr>
          <w:szCs w:val="20"/>
        </w:rPr>
        <w:t xml:space="preserve">      Alle sezioni che </w:t>
      </w:r>
      <w:r>
        <w:rPr>
          <w:b/>
          <w:szCs w:val="20"/>
          <w:u w:val="single"/>
        </w:rPr>
        <w:t>NON</w:t>
      </w:r>
      <w:r>
        <w:rPr>
          <w:b/>
          <w:szCs w:val="20"/>
        </w:rPr>
        <w:t xml:space="preserve"> fruiscono del </w:t>
      </w:r>
      <w:r>
        <w:rPr>
          <w:b/>
          <w:szCs w:val="20"/>
          <w:u w:val="single"/>
        </w:rPr>
        <w:t>Servizio Civile Universale</w:t>
      </w:r>
      <w:r>
        <w:rPr>
          <w:b/>
          <w:szCs w:val="20"/>
        </w:rPr>
        <w:t xml:space="preserve"> </w:t>
      </w:r>
      <w:r>
        <w:rPr>
          <w:szCs w:val="20"/>
        </w:rPr>
        <w:t>o</w:t>
      </w:r>
      <w:r>
        <w:rPr>
          <w:szCs w:val="20"/>
        </w:rPr>
        <w:t xml:space="preserve"> che ne fruiscono con un numero di volontari</w:t>
      </w:r>
      <w:r>
        <w:rPr>
          <w:b/>
          <w:szCs w:val="20"/>
        </w:rPr>
        <w:t xml:space="preserve"> inferiore a 5</w:t>
      </w:r>
      <w:r>
        <w:rPr>
          <w:szCs w:val="20"/>
        </w:rPr>
        <w:t>,</w:t>
      </w:r>
      <w:r>
        <w:rPr>
          <w:b/>
          <w:szCs w:val="20"/>
        </w:rPr>
        <w:t xml:space="preserve"> </w:t>
      </w:r>
      <w:r>
        <w:rPr>
          <w:szCs w:val="20"/>
        </w:rPr>
        <w:t xml:space="preserve">verrà erogato un contributo di </w:t>
      </w:r>
      <w:r>
        <w:rPr>
          <w:b/>
          <w:szCs w:val="20"/>
        </w:rPr>
        <w:t xml:space="preserve">2.700 Euro </w:t>
      </w:r>
      <w:r>
        <w:rPr>
          <w:szCs w:val="20"/>
        </w:rPr>
        <w:t xml:space="preserve">per lo svolgimento di una regolare attività di accompagnamento soci. </w:t>
      </w:r>
    </w:p>
    <w:p w:rsidR="00C661DC" w:rsidRDefault="00B572F4">
      <w:pPr>
        <w:tabs>
          <w:tab w:val="left" w:pos="993"/>
        </w:tabs>
        <w:spacing w:line="360" w:lineRule="auto"/>
        <w:ind w:firstLine="426"/>
        <w:jc w:val="both"/>
        <w:rPr>
          <w:szCs w:val="20"/>
        </w:rPr>
      </w:pPr>
      <w:r>
        <w:rPr>
          <w:szCs w:val="20"/>
        </w:rPr>
        <w:t xml:space="preserve">Il servizio dovrà essere effettuato con regolarità settimanale, per </w:t>
      </w:r>
      <w:r>
        <w:rPr>
          <w:b/>
          <w:szCs w:val="20"/>
        </w:rPr>
        <w:t xml:space="preserve">almeno </w:t>
      </w:r>
      <w:r>
        <w:rPr>
          <w:b/>
          <w:szCs w:val="20"/>
          <w:u w:val="single"/>
        </w:rPr>
        <w:t>2 giorni</w:t>
      </w:r>
      <w:r>
        <w:rPr>
          <w:b/>
          <w:szCs w:val="20"/>
        </w:rPr>
        <w:t xml:space="preserve"> a settimana</w:t>
      </w:r>
      <w:r>
        <w:rPr>
          <w:szCs w:val="20"/>
        </w:rPr>
        <w:t xml:space="preserve">, </w:t>
      </w:r>
      <w:r>
        <w:rPr>
          <w:b/>
          <w:szCs w:val="20"/>
        </w:rPr>
        <w:t xml:space="preserve">almeno </w:t>
      </w:r>
      <w:r>
        <w:rPr>
          <w:b/>
          <w:szCs w:val="20"/>
          <w:u w:val="single"/>
        </w:rPr>
        <w:t>4 ore al giorno</w:t>
      </w:r>
      <w:r>
        <w:rPr>
          <w:b/>
          <w:szCs w:val="20"/>
        </w:rPr>
        <w:t xml:space="preserve"> </w:t>
      </w:r>
      <w:r>
        <w:rPr>
          <w:szCs w:val="20"/>
        </w:rPr>
        <w:t xml:space="preserve">e dovrà avere una </w:t>
      </w:r>
      <w:r>
        <w:rPr>
          <w:b/>
          <w:szCs w:val="20"/>
        </w:rPr>
        <w:t xml:space="preserve">durata di almeno </w:t>
      </w:r>
      <w:r>
        <w:rPr>
          <w:b/>
          <w:szCs w:val="20"/>
          <w:u w:val="single"/>
        </w:rPr>
        <w:t>6 mesi</w:t>
      </w:r>
      <w:r>
        <w:rPr>
          <w:szCs w:val="20"/>
        </w:rPr>
        <w:t>, a partire dal 1° luglio 2025.</w:t>
      </w:r>
    </w:p>
    <w:p w:rsidR="00C661DC" w:rsidRDefault="00B572F4">
      <w:pPr>
        <w:spacing w:line="360" w:lineRule="auto"/>
        <w:ind w:firstLine="426"/>
        <w:jc w:val="both"/>
        <w:rPr>
          <w:color w:val="000000"/>
          <w:szCs w:val="20"/>
        </w:rPr>
      </w:pPr>
      <w:r>
        <w:rPr>
          <w:color w:val="000000" w:themeColor="text1"/>
          <w:szCs w:val="20"/>
        </w:rPr>
        <w:t xml:space="preserve">La </w:t>
      </w:r>
      <w:r>
        <w:rPr>
          <w:b/>
          <w:color w:val="000000" w:themeColor="text1"/>
          <w:szCs w:val="20"/>
        </w:rPr>
        <w:t>scadenza</w:t>
      </w:r>
      <w:r>
        <w:rPr>
          <w:color w:val="000000" w:themeColor="text1"/>
          <w:szCs w:val="20"/>
        </w:rPr>
        <w:t xml:space="preserve"> </w:t>
      </w:r>
      <w:r>
        <w:rPr>
          <w:color w:val="000000"/>
          <w:szCs w:val="20"/>
        </w:rPr>
        <w:t xml:space="preserve">per l’invio della richiesta, a servizio accompagnamento soci concluso, ovvero quando sono state pagate tutte le spese, è fissata al </w:t>
      </w:r>
      <w:r>
        <w:rPr>
          <w:b/>
          <w:color w:val="000000" w:themeColor="text1"/>
          <w:szCs w:val="20"/>
        </w:rPr>
        <w:t>30</w:t>
      </w:r>
      <w:r>
        <w:rPr>
          <w:b/>
          <w:color w:val="000000" w:themeColor="text1"/>
          <w:szCs w:val="20"/>
        </w:rPr>
        <w:t xml:space="preserve"> giugno 2026</w:t>
      </w:r>
      <w:r>
        <w:rPr>
          <w:color w:val="000000"/>
          <w:szCs w:val="20"/>
        </w:rPr>
        <w:t xml:space="preserve">. </w:t>
      </w:r>
    </w:p>
    <w:p w:rsidR="00C661DC" w:rsidRDefault="00B572F4">
      <w:pPr>
        <w:spacing w:line="360" w:lineRule="auto"/>
        <w:ind w:firstLine="426"/>
        <w:jc w:val="both"/>
        <w:rPr>
          <w:szCs w:val="20"/>
        </w:rPr>
      </w:pPr>
      <w:r>
        <w:rPr>
          <w:szCs w:val="20"/>
        </w:rPr>
        <w:t>A rendicontazione, la Sezione allegherà alla richiesta:</w:t>
      </w:r>
    </w:p>
    <w:p w:rsidR="00C661DC" w:rsidRDefault="00C661DC">
      <w:pPr>
        <w:spacing w:line="360" w:lineRule="auto"/>
        <w:ind w:firstLine="426"/>
        <w:jc w:val="both"/>
        <w:rPr>
          <w:color w:val="000000"/>
          <w:sz w:val="6"/>
          <w:szCs w:val="20"/>
        </w:rPr>
      </w:pPr>
    </w:p>
    <w:p w:rsidR="00C661DC" w:rsidRDefault="00B572F4">
      <w:pPr>
        <w:numPr>
          <w:ilvl w:val="0"/>
          <w:numId w:val="3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b/>
          <w:szCs w:val="20"/>
        </w:rPr>
      </w:pPr>
      <w:r>
        <w:rPr>
          <w:b/>
          <w:szCs w:val="20"/>
        </w:rPr>
        <w:t>relazione del servizio</w:t>
      </w:r>
    </w:p>
    <w:p w:rsidR="00C661DC" w:rsidRDefault="00B572F4">
      <w:pPr>
        <w:numPr>
          <w:ilvl w:val="0"/>
          <w:numId w:val="3"/>
        </w:numPr>
        <w:tabs>
          <w:tab w:val="left" w:pos="993"/>
        </w:tabs>
        <w:ind w:left="993" w:hanging="284"/>
        <w:contextualSpacing/>
        <w:jc w:val="both"/>
        <w:rPr>
          <w:szCs w:val="20"/>
        </w:rPr>
      </w:pPr>
      <w:r>
        <w:rPr>
          <w:b/>
          <w:szCs w:val="20"/>
        </w:rPr>
        <w:lastRenderedPageBreak/>
        <w:t>deliberazione</w:t>
      </w:r>
      <w:r>
        <w:rPr>
          <w:szCs w:val="20"/>
        </w:rPr>
        <w:t xml:space="preserve"> del Consiglio, </w:t>
      </w:r>
      <w:r>
        <w:rPr>
          <w:szCs w:val="20"/>
          <w:u w:val="single"/>
        </w:rPr>
        <w:t>antecedente l’inizio del servizio di accompagnamento soci</w:t>
      </w:r>
      <w:r>
        <w:rPr>
          <w:szCs w:val="20"/>
        </w:rPr>
        <w:t>,</w:t>
      </w:r>
      <w:r>
        <w:rPr>
          <w:b/>
          <w:szCs w:val="20"/>
        </w:rPr>
        <w:t xml:space="preserve"> </w:t>
      </w:r>
      <w:r>
        <w:rPr>
          <w:szCs w:val="20"/>
        </w:rPr>
        <w:t>che ne disciplina e regolamenta lo svolgimento</w:t>
      </w:r>
    </w:p>
    <w:p w:rsidR="00C661DC" w:rsidRDefault="00C661DC">
      <w:pPr>
        <w:tabs>
          <w:tab w:val="left" w:pos="993"/>
        </w:tabs>
        <w:ind w:left="993"/>
        <w:contextualSpacing/>
        <w:jc w:val="both"/>
        <w:rPr>
          <w:sz w:val="16"/>
          <w:szCs w:val="20"/>
        </w:rPr>
      </w:pPr>
    </w:p>
    <w:p w:rsidR="00C661DC" w:rsidRDefault="00B572F4">
      <w:pPr>
        <w:numPr>
          <w:ilvl w:val="0"/>
          <w:numId w:val="3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b/>
          <w:szCs w:val="20"/>
        </w:rPr>
      </w:pPr>
      <w:r>
        <w:rPr>
          <w:b/>
          <w:szCs w:val="20"/>
        </w:rPr>
        <w:t>registro degli accompagna</w:t>
      </w:r>
      <w:r>
        <w:rPr>
          <w:b/>
          <w:szCs w:val="20"/>
        </w:rPr>
        <w:t xml:space="preserve">menti effettuati </w:t>
      </w:r>
    </w:p>
    <w:p w:rsidR="00C661DC" w:rsidRDefault="00B572F4">
      <w:pPr>
        <w:numPr>
          <w:ilvl w:val="0"/>
          <w:numId w:val="3"/>
        </w:numPr>
        <w:tabs>
          <w:tab w:val="left" w:pos="993"/>
        </w:tabs>
        <w:ind w:left="993" w:hanging="284"/>
        <w:contextualSpacing/>
        <w:jc w:val="both"/>
        <w:rPr>
          <w:b/>
        </w:rPr>
      </w:pPr>
      <w:r>
        <w:rPr>
          <w:b/>
          <w:szCs w:val="20"/>
        </w:rPr>
        <w:t>dichiarazione</w:t>
      </w:r>
      <w:r>
        <w:rPr>
          <w:szCs w:val="20"/>
        </w:rPr>
        <w:t xml:space="preserve"> </w:t>
      </w:r>
      <w:r>
        <w:t>del Presidente sezionale</w:t>
      </w:r>
      <w:r>
        <w:rPr>
          <w:b/>
        </w:rPr>
        <w:t xml:space="preserve"> </w:t>
      </w:r>
      <w:r>
        <w:t>con l’importo del totale delle</w:t>
      </w:r>
      <w:r>
        <w:rPr>
          <w:b/>
        </w:rPr>
        <w:t xml:space="preserve"> ENTRATE ricevute</w:t>
      </w:r>
      <w:r>
        <w:t xml:space="preserve"> </w:t>
      </w:r>
      <w:r>
        <w:rPr>
          <w:sz w:val="22"/>
        </w:rPr>
        <w:t xml:space="preserve">per </w:t>
      </w:r>
      <w:r>
        <w:t xml:space="preserve">il servizio </w:t>
      </w:r>
      <w:r>
        <w:rPr>
          <w:sz w:val="22"/>
        </w:rPr>
        <w:t>(contributi/oblazioni/donazioni/quote fruizione servizio dai soci, quote da sponsor, ecc.)</w:t>
      </w:r>
    </w:p>
    <w:p w:rsidR="00C661DC" w:rsidRDefault="00C661DC">
      <w:pPr>
        <w:tabs>
          <w:tab w:val="left" w:pos="993"/>
        </w:tabs>
        <w:ind w:left="993"/>
        <w:contextualSpacing/>
        <w:jc w:val="both"/>
        <w:rPr>
          <w:b/>
          <w:sz w:val="14"/>
        </w:rPr>
      </w:pPr>
    </w:p>
    <w:p w:rsidR="00C661DC" w:rsidRDefault="00B572F4">
      <w:pPr>
        <w:numPr>
          <w:ilvl w:val="0"/>
          <w:numId w:val="3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szCs w:val="20"/>
        </w:rPr>
      </w:pPr>
      <w:r>
        <w:rPr>
          <w:b/>
          <w:szCs w:val="20"/>
        </w:rPr>
        <w:t xml:space="preserve">fatture / notule </w:t>
      </w:r>
    </w:p>
    <w:p w:rsidR="00C661DC" w:rsidRDefault="00B572F4">
      <w:pPr>
        <w:numPr>
          <w:ilvl w:val="0"/>
          <w:numId w:val="3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szCs w:val="20"/>
        </w:rPr>
      </w:pPr>
      <w:r>
        <w:rPr>
          <w:b/>
          <w:szCs w:val="20"/>
        </w:rPr>
        <w:t xml:space="preserve">bonifici contenenti </w:t>
      </w:r>
      <w:r>
        <w:rPr>
          <w:b/>
          <w:szCs w:val="20"/>
        </w:rPr>
        <w:t>numero di CRO o TRN</w:t>
      </w:r>
    </w:p>
    <w:p w:rsidR="00C661DC" w:rsidRDefault="00B572F4">
      <w:pPr>
        <w:numPr>
          <w:ilvl w:val="0"/>
          <w:numId w:val="3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szCs w:val="20"/>
        </w:rPr>
      </w:pPr>
      <w:r>
        <w:rPr>
          <w:b/>
          <w:szCs w:val="20"/>
        </w:rPr>
        <w:t xml:space="preserve">quietanze F24 </w:t>
      </w:r>
      <w:r>
        <w:rPr>
          <w:szCs w:val="20"/>
        </w:rPr>
        <w:t>(</w:t>
      </w:r>
      <w:r>
        <w:rPr>
          <w:szCs w:val="20"/>
          <w:u w:val="single"/>
        </w:rPr>
        <w:t>NON IL MODELLO F24 solo compilato e non inviato</w:t>
      </w:r>
      <w:r>
        <w:rPr>
          <w:szCs w:val="20"/>
        </w:rPr>
        <w:t xml:space="preserve">) </w:t>
      </w:r>
      <w:r>
        <w:t>ove necessarie</w:t>
      </w:r>
    </w:p>
    <w:p w:rsidR="00C661DC" w:rsidRDefault="00B572F4">
      <w:pPr>
        <w:numPr>
          <w:ilvl w:val="0"/>
          <w:numId w:val="3"/>
        </w:numPr>
        <w:tabs>
          <w:tab w:val="left" w:pos="993"/>
        </w:tabs>
        <w:ind w:left="993" w:hanging="284"/>
        <w:jc w:val="both"/>
        <w:rPr>
          <w:color w:val="000000"/>
          <w:szCs w:val="20"/>
        </w:rPr>
      </w:pPr>
      <w:r>
        <w:rPr>
          <w:b/>
          <w:color w:val="000000"/>
          <w:szCs w:val="20"/>
        </w:rPr>
        <w:t xml:space="preserve">foglio Excel delle spese sostenute </w:t>
      </w:r>
      <w:r>
        <w:rPr>
          <w:color w:val="000000"/>
          <w:szCs w:val="20"/>
        </w:rPr>
        <w:t xml:space="preserve">da inviare in </w:t>
      </w:r>
      <w:r>
        <w:rPr>
          <w:b/>
          <w:szCs w:val="20"/>
        </w:rPr>
        <w:t>formato Excel</w:t>
      </w:r>
      <w:r>
        <w:rPr>
          <w:szCs w:val="20"/>
        </w:rPr>
        <w:t xml:space="preserve"> non pdf, </w:t>
      </w:r>
      <w:r>
        <w:rPr>
          <w:color w:val="000000"/>
          <w:szCs w:val="20"/>
        </w:rPr>
        <w:t>predisposto nel modo seguente:</w:t>
      </w:r>
    </w:p>
    <w:p w:rsidR="00C661DC" w:rsidRDefault="00C661DC">
      <w:pPr>
        <w:tabs>
          <w:tab w:val="left" w:pos="993"/>
        </w:tabs>
        <w:ind w:left="993"/>
        <w:jc w:val="both"/>
        <w:rPr>
          <w:color w:val="000000"/>
          <w:szCs w:val="20"/>
        </w:rPr>
      </w:pPr>
    </w:p>
    <w:tbl>
      <w:tblPr>
        <w:tblW w:w="0" w:type="auto"/>
        <w:tblInd w:w="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7"/>
        <w:gridCol w:w="1949"/>
        <w:gridCol w:w="1737"/>
        <w:gridCol w:w="1520"/>
        <w:gridCol w:w="1565"/>
      </w:tblGrid>
      <w:tr w:rsidR="00C661DC">
        <w:trPr>
          <w:trHeight w:val="586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DC" w:rsidRDefault="00B572F4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FORNITORE / COLLABORATORE</w:t>
            </w:r>
          </w:p>
          <w:p w:rsidR="00C661DC" w:rsidRDefault="00C661DC">
            <w:pPr>
              <w:jc w:val="center"/>
              <w:rPr>
                <w:b/>
                <w:color w:val="0000FF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DC" w:rsidRDefault="00B572F4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NUMERO fattura / notula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DC" w:rsidRDefault="00B572F4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DATA fattura /notula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DC" w:rsidRDefault="00B572F4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IMPORTO   fattura / notula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DC" w:rsidRDefault="00B572F4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MOTIVAZIONE del costo</w:t>
            </w:r>
          </w:p>
        </w:tc>
      </w:tr>
      <w:tr w:rsidR="00C661DC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spacing w:line="360" w:lineRule="auto"/>
              <w:jc w:val="both"/>
              <w:rPr>
                <w:color w:val="0000FF"/>
                <w:sz w:val="16"/>
                <w:szCs w:val="16"/>
              </w:rPr>
            </w:pPr>
          </w:p>
        </w:tc>
      </w:tr>
      <w:tr w:rsidR="00C661DC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spacing w:line="360" w:lineRule="auto"/>
              <w:jc w:val="both"/>
              <w:rPr>
                <w:color w:val="0000FF"/>
                <w:sz w:val="16"/>
                <w:szCs w:val="16"/>
              </w:rPr>
            </w:pPr>
          </w:p>
        </w:tc>
      </w:tr>
      <w:tr w:rsidR="00C661DC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jc w:val="both"/>
              <w:rPr>
                <w:color w:val="0070C0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B572F4">
            <w:pPr>
              <w:jc w:val="both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TOTALE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B572F4">
            <w:pPr>
              <w:jc w:val="both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Euro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DC" w:rsidRDefault="00C661DC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</w:tbl>
    <w:p w:rsidR="00C661DC" w:rsidRDefault="00C661DC">
      <w:pPr>
        <w:tabs>
          <w:tab w:val="left" w:pos="284"/>
        </w:tabs>
        <w:spacing w:line="360" w:lineRule="auto"/>
        <w:rPr>
          <w:sz w:val="32"/>
          <w:szCs w:val="20"/>
        </w:rPr>
      </w:pPr>
    </w:p>
    <w:p w:rsidR="00C661DC" w:rsidRDefault="00B572F4">
      <w:pPr>
        <w:tabs>
          <w:tab w:val="left" w:pos="284"/>
        </w:tabs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7) SOSTEGNO ALLA PROGETTAZIONE SEZIONALE</w:t>
      </w:r>
    </w:p>
    <w:p w:rsidR="00C661DC" w:rsidRDefault="00B572F4">
      <w:pPr>
        <w:tabs>
          <w:tab w:val="left" w:pos="993"/>
        </w:tabs>
        <w:spacing w:line="360" w:lineRule="auto"/>
        <w:jc w:val="both"/>
        <w:rPr>
          <w:b/>
          <w:szCs w:val="20"/>
        </w:rPr>
      </w:pPr>
      <w:r>
        <w:rPr>
          <w:szCs w:val="20"/>
        </w:rPr>
        <w:t xml:space="preserve">      Verrà erogato alla sezione un contributo di </w:t>
      </w:r>
      <w:r>
        <w:rPr>
          <w:b/>
          <w:szCs w:val="20"/>
        </w:rPr>
        <w:t xml:space="preserve">900 Euro </w:t>
      </w:r>
      <w:r>
        <w:rPr>
          <w:szCs w:val="20"/>
        </w:rPr>
        <w:t xml:space="preserve">per la predisposizione e presentazione di un progetto come </w:t>
      </w:r>
      <w:r>
        <w:rPr>
          <w:b/>
          <w:szCs w:val="20"/>
        </w:rPr>
        <w:t>CAPOFILA</w:t>
      </w:r>
      <w:r>
        <w:rPr>
          <w:szCs w:val="20"/>
        </w:rPr>
        <w:t xml:space="preserve">, di interesse per i soci e/o di crescita delle attività sezionali, finanziabile da istituzioni pubbliche e/o private, per un </w:t>
      </w:r>
      <w:r>
        <w:rPr>
          <w:szCs w:val="20"/>
          <w:u w:val="single"/>
        </w:rPr>
        <w:t>valore minimo di</w:t>
      </w:r>
      <w:r>
        <w:rPr>
          <w:szCs w:val="20"/>
        </w:rPr>
        <w:t xml:space="preserve"> </w:t>
      </w:r>
      <w:r>
        <w:rPr>
          <w:b/>
          <w:szCs w:val="20"/>
        </w:rPr>
        <w:t xml:space="preserve">12.000 Euro. </w:t>
      </w:r>
    </w:p>
    <w:p w:rsidR="00C661DC" w:rsidRDefault="00B572F4">
      <w:pPr>
        <w:tabs>
          <w:tab w:val="left" w:pos="993"/>
        </w:tabs>
        <w:spacing w:line="360" w:lineRule="auto"/>
        <w:jc w:val="both"/>
        <w:rPr>
          <w:szCs w:val="20"/>
        </w:rPr>
      </w:pPr>
      <w:r>
        <w:rPr>
          <w:szCs w:val="20"/>
        </w:rPr>
        <w:t xml:space="preserve">      La Sezione potrà ricevere </w:t>
      </w:r>
      <w:r>
        <w:rPr>
          <w:szCs w:val="20"/>
        </w:rPr>
        <w:t xml:space="preserve">il contributo per un </w:t>
      </w:r>
      <w:r>
        <w:rPr>
          <w:b/>
          <w:szCs w:val="20"/>
        </w:rPr>
        <w:t>massimo di 5 progetti</w:t>
      </w:r>
      <w:r>
        <w:rPr>
          <w:szCs w:val="20"/>
        </w:rPr>
        <w:t xml:space="preserve">, quindi </w:t>
      </w:r>
      <w:r>
        <w:rPr>
          <w:b/>
          <w:szCs w:val="20"/>
        </w:rPr>
        <w:t>fino a 4.500 Euro</w:t>
      </w:r>
      <w:r>
        <w:rPr>
          <w:szCs w:val="20"/>
        </w:rPr>
        <w:t>, indipendentemente dal loro esito.</w:t>
      </w:r>
    </w:p>
    <w:p w:rsidR="00C661DC" w:rsidRDefault="00B572F4">
      <w:pPr>
        <w:tabs>
          <w:tab w:val="left" w:pos="993"/>
        </w:tabs>
        <w:spacing w:line="360" w:lineRule="auto"/>
        <w:ind w:firstLine="426"/>
        <w:jc w:val="both"/>
        <w:rPr>
          <w:szCs w:val="20"/>
        </w:rPr>
      </w:pPr>
      <w:r>
        <w:rPr>
          <w:szCs w:val="20"/>
        </w:rPr>
        <w:t xml:space="preserve">Per le sezioni che hanno ricevuto il </w:t>
      </w:r>
      <w:r>
        <w:rPr>
          <w:b/>
          <w:szCs w:val="20"/>
        </w:rPr>
        <w:t xml:space="preserve">contributo per le </w:t>
      </w:r>
      <w:r>
        <w:rPr>
          <w:b/>
          <w:szCs w:val="20"/>
          <w:u w:val="single"/>
        </w:rPr>
        <w:t>risorse umane</w:t>
      </w:r>
      <w:r>
        <w:rPr>
          <w:b/>
          <w:szCs w:val="20"/>
        </w:rPr>
        <w:t xml:space="preserve"> con il FSS 2025-2026</w:t>
      </w:r>
      <w:r>
        <w:rPr>
          <w:szCs w:val="20"/>
        </w:rPr>
        <w:t xml:space="preserve">, il contributo per ciascun progetto sarà pari a </w:t>
      </w:r>
      <w:r>
        <w:rPr>
          <w:b/>
          <w:szCs w:val="20"/>
        </w:rPr>
        <w:t>450 Euro</w:t>
      </w:r>
      <w:r>
        <w:rPr>
          <w:szCs w:val="20"/>
        </w:rPr>
        <w:t>.</w:t>
      </w:r>
    </w:p>
    <w:p w:rsidR="00C661DC" w:rsidRDefault="00B572F4">
      <w:pPr>
        <w:spacing w:line="360" w:lineRule="auto"/>
        <w:ind w:firstLine="426"/>
        <w:jc w:val="both"/>
        <w:rPr>
          <w:b/>
          <w:color w:val="000000"/>
          <w:szCs w:val="20"/>
        </w:rPr>
      </w:pPr>
      <w:r>
        <w:rPr>
          <w:color w:val="000000"/>
          <w:szCs w:val="20"/>
        </w:rPr>
        <w:t xml:space="preserve">La </w:t>
      </w:r>
      <w:r>
        <w:rPr>
          <w:b/>
          <w:color w:val="000000" w:themeColor="text1"/>
          <w:szCs w:val="20"/>
        </w:rPr>
        <w:t>s</w:t>
      </w:r>
      <w:r>
        <w:rPr>
          <w:b/>
          <w:color w:val="000000" w:themeColor="text1"/>
          <w:szCs w:val="20"/>
        </w:rPr>
        <w:t>cadenza</w:t>
      </w:r>
      <w:r>
        <w:rPr>
          <w:color w:val="000000" w:themeColor="text1"/>
          <w:szCs w:val="20"/>
        </w:rPr>
        <w:t xml:space="preserve"> per l’invio della richiesta è fissata al </w:t>
      </w:r>
      <w:r>
        <w:rPr>
          <w:b/>
          <w:color w:val="000000" w:themeColor="text1"/>
          <w:szCs w:val="20"/>
        </w:rPr>
        <w:t>30 giugno 2026</w:t>
      </w:r>
      <w:r>
        <w:rPr>
          <w:color w:val="000000"/>
          <w:szCs w:val="20"/>
        </w:rPr>
        <w:t xml:space="preserve">. </w:t>
      </w:r>
    </w:p>
    <w:p w:rsidR="00C661DC" w:rsidRDefault="00B572F4">
      <w:pPr>
        <w:tabs>
          <w:tab w:val="left" w:pos="993"/>
        </w:tabs>
        <w:spacing w:line="360" w:lineRule="auto"/>
        <w:jc w:val="both"/>
        <w:rPr>
          <w:szCs w:val="20"/>
        </w:rPr>
      </w:pPr>
      <w:r>
        <w:rPr>
          <w:szCs w:val="20"/>
        </w:rPr>
        <w:t xml:space="preserve">       La Sezione invierà, con la richiesta, </w:t>
      </w:r>
      <w:r>
        <w:rPr>
          <w:b/>
          <w:szCs w:val="20"/>
          <w:u w:val="single"/>
        </w:rPr>
        <w:t>copia del progetto</w:t>
      </w:r>
      <w:r>
        <w:rPr>
          <w:szCs w:val="20"/>
        </w:rPr>
        <w:t xml:space="preserve"> (dalla quale si evinca il valore dello stesso) e </w:t>
      </w:r>
      <w:r>
        <w:rPr>
          <w:b/>
          <w:szCs w:val="20"/>
          <w:u w:val="single"/>
        </w:rPr>
        <w:t>lettera di trasmissione</w:t>
      </w:r>
      <w:r>
        <w:rPr>
          <w:szCs w:val="20"/>
        </w:rPr>
        <w:t xml:space="preserve"> all’istituzione offerente </w:t>
      </w:r>
      <w:r>
        <w:rPr>
          <w:b/>
          <w:szCs w:val="20"/>
          <w:u w:val="single"/>
        </w:rPr>
        <w:t>firmata</w:t>
      </w:r>
      <w:r>
        <w:rPr>
          <w:szCs w:val="20"/>
          <w:u w:val="single"/>
        </w:rPr>
        <w:t xml:space="preserve"> e </w:t>
      </w:r>
      <w:r>
        <w:rPr>
          <w:b/>
          <w:szCs w:val="20"/>
          <w:u w:val="single"/>
        </w:rPr>
        <w:t>protocollata</w:t>
      </w:r>
      <w:r>
        <w:rPr>
          <w:szCs w:val="20"/>
        </w:rPr>
        <w:t xml:space="preserve"> in u</w:t>
      </w:r>
      <w:r>
        <w:rPr>
          <w:szCs w:val="20"/>
        </w:rPr>
        <w:t>scita.</w:t>
      </w:r>
    </w:p>
    <w:p w:rsidR="00C661DC" w:rsidRDefault="00C661DC">
      <w:pPr>
        <w:tabs>
          <w:tab w:val="left" w:pos="426"/>
        </w:tabs>
        <w:spacing w:line="360" w:lineRule="auto"/>
        <w:jc w:val="both"/>
        <w:rPr>
          <w:sz w:val="8"/>
          <w:szCs w:val="20"/>
        </w:rPr>
      </w:pPr>
    </w:p>
    <w:p w:rsidR="00C661DC" w:rsidRDefault="00C661DC">
      <w:pPr>
        <w:ind w:firstLine="567"/>
        <w:rPr>
          <w:rFonts w:eastAsia="Calibri"/>
          <w:sz w:val="14"/>
        </w:rPr>
      </w:pPr>
    </w:p>
    <w:p w:rsidR="00C661DC" w:rsidRDefault="00C661DC">
      <w:pPr>
        <w:ind w:firstLine="567"/>
        <w:rPr>
          <w:rFonts w:eastAsia="Calibri"/>
          <w:sz w:val="14"/>
        </w:rPr>
      </w:pPr>
    </w:p>
    <w:p w:rsidR="00C661DC" w:rsidRDefault="00C661DC">
      <w:pPr>
        <w:ind w:firstLine="567"/>
        <w:rPr>
          <w:rFonts w:eastAsia="Calibri"/>
          <w:sz w:val="14"/>
        </w:rPr>
      </w:pPr>
    </w:p>
    <w:bookmarkEnd w:id="0"/>
    <w:p w:rsidR="00C661DC" w:rsidRDefault="00C661DC"/>
    <w:sectPr w:rsidR="00C661DC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418" w:right="991" w:bottom="2127" w:left="851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72F4" w:rsidRDefault="00B572F4">
      <w:r>
        <w:separator/>
      </w:r>
    </w:p>
  </w:endnote>
  <w:endnote w:type="continuationSeparator" w:id="0">
    <w:p w:rsidR="00B572F4" w:rsidRDefault="00B57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UI Semilight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Optima">
    <w:altName w:val="Calibri"/>
    <w:charset w:val="00"/>
    <w:family w:val="auto"/>
    <w:pitch w:val="default"/>
    <w:sig w:usb0="00000000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61DC" w:rsidRDefault="00B572F4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C661DC" w:rsidRDefault="00C661D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61DC" w:rsidRDefault="00B572F4">
    <w:pPr>
      <w:pStyle w:val="Pidipagina"/>
      <w:jc w:val="center"/>
      <w:rPr>
        <w:b/>
        <w:bCs/>
        <w:color w:val="333333"/>
        <w:sz w:val="18"/>
      </w:rPr>
    </w:pP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-228600</wp:posOffset>
              </wp:positionH>
              <wp:positionV relativeFrom="paragraph">
                <wp:posOffset>-862965</wp:posOffset>
              </wp:positionV>
              <wp:extent cx="6593840" cy="7620"/>
              <wp:effectExtent l="9525" t="13335" r="6985" b="762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3840" cy="76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Line 2" o:spid="_x0000_s1026" o:spt="20" style="position:absolute;left:0pt;margin-left:-18pt;margin-top:-67.95pt;height:0.6pt;width:519.2pt;z-index:251659264;mso-width-relative:page;mso-height-relative:page;" filled="f" stroked="t" coordsize="21600,21600" o:gfxdata="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owrax2wAAAA4BAAAPAAAAAAAAAAEAIAAA&#10;ACIAAABkcnMvZG93bnJldi54bWxQSwECFAAUAAAACACHTuJAs0HwxdABAACiAwAADgAAAAAAAAAB&#10;ACAAAAAqAQAAZHJzL2Uyb0RvYy54bWxQSwUGAAAAAAYABgBZAQAAbAUAAAAA&#10;">
              <v:fill on="f" focussize="0,0"/>
              <v:stroke color="#FF0000" joinstyle="round"/>
              <v:imagedata o:title=""/>
              <o:lock v:ext="edit" aspectratio="f"/>
            </v:line>
          </w:pict>
        </mc:Fallback>
      </mc:AlternateContent>
    </w: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-76200</wp:posOffset>
              </wp:positionH>
              <wp:positionV relativeFrom="paragraph">
                <wp:posOffset>-835025</wp:posOffset>
              </wp:positionV>
              <wp:extent cx="6289040" cy="733425"/>
              <wp:effectExtent l="0" t="3175" r="0" b="0"/>
              <wp:wrapSquare wrapText="bothSides"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904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C661DC" w:rsidRDefault="00B572F4">
                          <w:pPr>
                            <w:pStyle w:val="Pidipagina"/>
                            <w:jc w:val="center"/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00187 Roma - Via Borgognona, 38 - Tel. 06/699881 </w:t>
                          </w:r>
                          <w:proofErr w:type="spellStart"/>
                          <w:r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r.a.</w:t>
                          </w:r>
                          <w:proofErr w:type="spellEnd"/>
                          <w:r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- Sito </w:t>
                          </w:r>
                          <w:r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internet: www.uici.it - E-mail: archivio@uici.it - archivio@pec.uiciechi.eu</w:t>
                          </w:r>
                        </w:p>
                        <w:p w:rsidR="00C661DC" w:rsidRDefault="00C661DC">
                          <w:pPr>
                            <w:pStyle w:val="Pidipagina"/>
                            <w:spacing w:line="60" w:lineRule="exact"/>
                            <w:jc w:val="both"/>
                            <w:rPr>
                              <w:b/>
                              <w:bCs/>
                              <w:color w:val="333333"/>
                              <w:sz w:val="14"/>
                              <w:szCs w:val="14"/>
                            </w:rPr>
                          </w:pPr>
                        </w:p>
                        <w:p w:rsidR="00C661DC" w:rsidRDefault="00B572F4">
                          <w:pPr>
                            <w:pStyle w:val="Corpodeltesto2"/>
                            <w:jc w:val="both"/>
                            <w:rPr>
                              <w:rFonts w:ascii="Times New Roman" w:hAnsi="Times New Roman" w:cs="Times New Roman"/>
                              <w:szCs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Cs w:val="14"/>
                            </w:rPr>
                            <w:t>Ente morale riconosciuto con R.D. n. 1789 del 29/7/1923 e D.P.R. 23/12/1978 (G.U. 3/3/1979 n. 62), posto sotto la vigilanza del Governo (D.P.R. 17/2/1990 in G.U. 11/6/1990 n. 134)</w:t>
                          </w:r>
                          <w:r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; Associazione di Promozione Sociale iscritta al Registro Nazionale (L. 7/12/2000 n. 383) con il n. 17, e iscritta alla sezione APS del Registro Unico Nazionale del Terzo Settore,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szCs w:val="14"/>
                            </w:rPr>
                            <w:t>D.Lgs.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n. 117/2017 (Codice del Terzo Settore) e ss. mm. ii., con determinazi</w:t>
                          </w:r>
                          <w:r>
                            <w:rPr>
                              <w:rFonts w:ascii="Times New Roman" w:hAnsi="Times New Roman" w:cs="Times New Roman"/>
                              <w:szCs w:val="14"/>
                            </w:rPr>
                            <w:t>one della Regione Lazio n. G02811 del 02/03/2024, al nr. Repertorio 104214 - Cassiere: Intesa Sanpaolo - Via del Corso, 226 - 00186 Roma - Coordinate bancarie: IBAN IT38X0306905020100000062318 BIC: BCITITMM - Unione Italiana dei Ciechi e degli Ipovedenti E</w:t>
                          </w:r>
                          <w:r>
                            <w:rPr>
                              <w:rFonts w:ascii="Times New Roman" w:hAnsi="Times New Roman" w:cs="Times New Roman"/>
                              <w:szCs w:val="14"/>
                            </w:rPr>
                            <w:t>TS - APS Roma - Cod. Fisc. 01365520582 - Part. I.V.A. 00989551007.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style="position:absolute;left:0;text-align:left;margin-left:-6pt;margin-top:-65.75pt;width:495.2pt;height:57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" filled="f" stroked="f">
              <v:textbox>
                <w:txbxContent>
                  <w:p w:rsidR="00C661DC" w:rsidRDefault="00B572F4">
                    <w:pPr>
                      <w:pStyle w:val="Pidipagina"/>
                      <w:jc w:val="center"/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</w:pPr>
                    <w:r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00187 Roma - Via Borgognona, 38 - Tel. 06/699881 </w:t>
                    </w:r>
                    <w:proofErr w:type="spellStart"/>
                    <w:r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r.a.</w:t>
                    </w:r>
                    <w:proofErr w:type="spellEnd"/>
                    <w:r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 - Sito </w:t>
                    </w:r>
                    <w:r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internet: www.uici.it - E-mail: archivio@uici.it - archivio@pec.uiciechi.eu</w:t>
                    </w:r>
                  </w:p>
                  <w:p w:rsidR="00C661DC" w:rsidRDefault="00C661DC">
                    <w:pPr>
                      <w:pStyle w:val="Pidipagina"/>
                      <w:spacing w:line="60" w:lineRule="exact"/>
                      <w:jc w:val="both"/>
                      <w:rPr>
                        <w:b/>
                        <w:bCs/>
                        <w:color w:val="333333"/>
                        <w:sz w:val="14"/>
                        <w:szCs w:val="14"/>
                      </w:rPr>
                    </w:pPr>
                  </w:p>
                  <w:p w:rsidR="00C661DC" w:rsidRDefault="00B572F4">
                    <w:pPr>
                      <w:pStyle w:val="Corpodeltesto2"/>
                      <w:jc w:val="both"/>
                      <w:rPr>
                        <w:rFonts w:ascii="Times New Roman" w:hAnsi="Times New Roman" w:cs="Times New Roman"/>
                        <w:szCs w:val="14"/>
                      </w:rPr>
                    </w:pPr>
                    <w:r>
                      <w:rPr>
                        <w:rFonts w:ascii="Times New Roman" w:hAnsi="Times New Roman" w:cs="Times New Roman"/>
                        <w:szCs w:val="14"/>
                      </w:rPr>
                      <w:t>Ente morale riconosciuto con R.D. n. 1789 del 29/7/1923 e D.P.R. 23/12/1978 (G.U. 3/3/1979 n. 62), posto sotto la vigilanza del Governo (D.P.R. 17/2/1990 in G.U. 11/6/1990 n. 134)</w:t>
                    </w:r>
                    <w:r>
                      <w:rPr>
                        <w:rFonts w:ascii="Times New Roman" w:hAnsi="Times New Roman" w:cs="Times New Roman"/>
                        <w:szCs w:val="14"/>
                      </w:rPr>
                      <w:t xml:space="preserve">; Associazione di Promozione Sociale iscritta al Registro Nazionale (L. 7/12/2000 n. 383) con il n. 17, e iscritta alla sezione APS del Registro Unico Nazionale del Terzo Settore,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szCs w:val="14"/>
                      </w:rPr>
                      <w:t>D.Lgs.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szCs w:val="14"/>
                      </w:rPr>
                      <w:t xml:space="preserve"> n. 117/2017 (Codice del Terzo Settore) e ss. mm. ii., con determinazi</w:t>
                    </w:r>
                    <w:r>
                      <w:rPr>
                        <w:rFonts w:ascii="Times New Roman" w:hAnsi="Times New Roman" w:cs="Times New Roman"/>
                        <w:szCs w:val="14"/>
                      </w:rPr>
                      <w:t>one della Regione Lazio n. G02811 del 02/03/2024, al nr. Repertorio 104214 - Cassiere: Intesa Sanpaolo - Via del Corso, 226 - 00186 Roma - Coordinate bancarie: IBAN IT38X0306905020100000062318 BIC: BCITITMM - Unione Italiana dei Ciechi e degli Ipovedenti E</w:t>
                    </w:r>
                    <w:r>
                      <w:rPr>
                        <w:rFonts w:ascii="Times New Roman" w:hAnsi="Times New Roman" w:cs="Times New Roman"/>
                        <w:szCs w:val="14"/>
                      </w:rPr>
                      <w:t>TS - APS Roma - Cod. Fisc. 01365520582 - Part. I.V.A. 00989551007.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72F4" w:rsidRDefault="00B572F4">
      <w:r>
        <w:separator/>
      </w:r>
    </w:p>
  </w:footnote>
  <w:footnote w:type="continuationSeparator" w:id="0">
    <w:p w:rsidR="00B572F4" w:rsidRDefault="00B57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61DC" w:rsidRDefault="00B572F4">
    <w:pPr>
      <w:pStyle w:val="Intestazione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C661DC" w:rsidRDefault="00C661D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61DC" w:rsidRDefault="00B572F4">
    <w:pPr>
      <w:pStyle w:val="Intestazione"/>
      <w:tabs>
        <w:tab w:val="left" w:pos="9356"/>
      </w:tabs>
      <w:spacing w:line="460" w:lineRule="exact"/>
      <w:ind w:left="-284"/>
      <w:jc w:val="center"/>
      <w:rPr>
        <w:b/>
        <w:bCs/>
        <w:color w:val="333333"/>
        <w:sz w:val="32"/>
      </w:rPr>
    </w:pPr>
    <w:r>
      <w:rPr>
        <w:b/>
        <w:bCs/>
        <w:noProof/>
        <w:color w:val="333333"/>
        <w:sz w:val="32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page">
                <wp:posOffset>6819265</wp:posOffset>
              </wp:positionH>
              <wp:positionV relativeFrom="page">
                <wp:posOffset>4898390</wp:posOffset>
              </wp:positionV>
              <wp:extent cx="762000" cy="895350"/>
              <wp:effectExtent l="0" t="2540" r="635" b="0"/>
              <wp:wrapNone/>
              <wp:docPr id="4" name="Rectangl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C661DC" w:rsidRDefault="00B572F4">
                          <w:pPr>
                            <w:jc w:val="center"/>
                            <w:rPr>
                              <w:sz w:val="52"/>
                              <w:szCs w:val="72"/>
                            </w:rPr>
                          </w:pPr>
                          <w:r>
                            <w:rPr>
                              <w:sz w:val="18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>PAGE  \* MERGEFORMAT</w:instrText>
                          </w:r>
                          <w:r>
                            <w:rPr>
                              <w:sz w:val="18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sz w:val="40"/>
                              <w:szCs w:val="48"/>
                            </w:rPr>
                            <w:t>2</w:t>
                          </w:r>
                          <w:r>
                            <w:rPr>
                              <w:sz w:val="40"/>
                              <w:szCs w:val="4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4" o:spid="_x0000_s1026" style="position:absolute;left:0;text-align:left;margin-left:536.95pt;margin-top:385.7pt;width:60pt;height:70.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" o:allowincell="f" stroked="f">
              <v:textbox>
                <w:txbxContent>
                  <w:p w:rsidR="00C661DC" w:rsidRDefault="00B572F4">
                    <w:pPr>
                      <w:jc w:val="center"/>
                      <w:rPr>
                        <w:sz w:val="52"/>
                        <w:szCs w:val="72"/>
                      </w:rPr>
                    </w:pPr>
                    <w:r>
                      <w:rPr>
                        <w:sz w:val="18"/>
                        <w:szCs w:val="22"/>
                      </w:rPr>
                      <w:fldChar w:fldCharType="begin"/>
                    </w:r>
                    <w:r>
                      <w:rPr>
                        <w:sz w:val="20"/>
                      </w:rPr>
                      <w:instrText>PAGE  \* MERGEFORMAT</w:instrText>
                    </w:r>
                    <w:r>
                      <w:rPr>
                        <w:sz w:val="18"/>
                        <w:szCs w:val="22"/>
                      </w:rPr>
                      <w:fldChar w:fldCharType="separate"/>
                    </w:r>
                    <w:r>
                      <w:rPr>
                        <w:sz w:val="40"/>
                        <w:szCs w:val="48"/>
                      </w:rPr>
                      <w:t>2</w:t>
                    </w:r>
                    <w:r>
                      <w:rPr>
                        <w:sz w:val="40"/>
                        <w:szCs w:val="4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-75565</wp:posOffset>
          </wp:positionH>
          <wp:positionV relativeFrom="paragraph">
            <wp:posOffset>-9525</wp:posOffset>
          </wp:positionV>
          <wp:extent cx="1075055" cy="760730"/>
          <wp:effectExtent l="0" t="0" r="0" b="0"/>
          <wp:wrapNone/>
          <wp:docPr id="15" name="Immagine 15" descr="Logo trasparente senza scrit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magine 15" descr="Logo trasparente senza scrit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75055" cy="760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  <w:bCs/>
        <w:color w:val="333333"/>
        <w:sz w:val="32"/>
      </w:rPr>
      <w:t>Unione Italiana dei Ciechi e degli Ipovedenti</w:t>
    </w:r>
  </w:p>
  <w:p w:rsidR="00C661DC" w:rsidRDefault="00B572F4">
    <w:pPr>
      <w:pStyle w:val="Intestazione"/>
      <w:jc w:val="center"/>
      <w:rPr>
        <w:b/>
        <w:bCs/>
        <w:i/>
        <w:iCs/>
        <w:color w:val="333333"/>
        <w:sz w:val="28"/>
        <w:szCs w:val="28"/>
      </w:rPr>
    </w:pPr>
    <w:r>
      <w:rPr>
        <w:b/>
        <w:bCs/>
        <w:i/>
        <w:iCs/>
        <w:color w:val="333333"/>
        <w:sz w:val="28"/>
        <w:szCs w:val="28"/>
      </w:rPr>
      <w:t>ETS-APS</w:t>
    </w:r>
  </w:p>
  <w:p w:rsidR="00C661DC" w:rsidRDefault="00B572F4">
    <w:pPr>
      <w:pStyle w:val="Intestazione"/>
      <w:tabs>
        <w:tab w:val="clear" w:pos="9638"/>
        <w:tab w:val="right" w:pos="9923"/>
      </w:tabs>
      <w:spacing w:line="400" w:lineRule="exact"/>
      <w:ind w:right="-284"/>
      <w:jc w:val="center"/>
      <w:rPr>
        <w:rFonts w:ascii="Optima" w:hAnsi="Optima" w:cs="Arial"/>
        <w:color w:val="333333"/>
        <w:sz w:val="28"/>
        <w:szCs w:val="28"/>
      </w:rPr>
    </w:pPr>
    <w:r>
      <w:rPr>
        <w:color w:val="333333"/>
        <w:sz w:val="28"/>
        <w:szCs w:val="28"/>
      </w:rPr>
      <w:t>Presidenza Nazionale</w:t>
    </w:r>
  </w:p>
  <w:p w:rsidR="00C661DC" w:rsidRDefault="00B572F4">
    <w:pPr>
      <w:pStyle w:val="Intestazione"/>
      <w:ind w:left="-284"/>
      <w:rPr>
        <w:i/>
        <w:iCs/>
        <w:color w:val="333333"/>
        <w:sz w:val="26"/>
      </w:rPr>
    </w:pPr>
    <w:r>
      <w:rPr>
        <w:i/>
        <w:i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-140970</wp:posOffset>
              </wp:positionH>
              <wp:positionV relativeFrom="paragraph">
                <wp:posOffset>126365</wp:posOffset>
              </wp:positionV>
              <wp:extent cx="6466205" cy="0"/>
              <wp:effectExtent l="11430" t="12065" r="8890" b="6985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662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Line 3" o:spid="_x0000_s1026" o:spt="20" style="position:absolute;left:0pt;flip:y;margin-left:-11.1pt;margin-top:9.95pt;height:0pt;width:509.15pt;z-index:251660288;mso-width-relative:page;mso-height-relative:page;" filled="f" stroked="t" coordsize="21600,21600" o:gfxdata="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gcIQHtcAAAAJAQAADwAAAAAAAAABACAAAAAi&#10;AAAAZHJzL2Rvd25yZXYueG1sUEsBAhQAFAAAAAgAh07iQGh1teDSAQAAqQMAAA4AAAAAAAAAAQAg&#10;AAAAJgEAAGRycy9lMm9Eb2MueG1sUEsFBgAAAAAGAAYAWQEAAGoFAAAAAA==&#10;">
              <v:fill on="f" focussize="0,0"/>
              <v:stroke color="#FF0000" joinstyle="round"/>
              <v:imagedata o:title=""/>
              <o:lock v:ext="edit" aspectratio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  <w:w w:val="100"/>
        <w:sz w:val="20"/>
        <w:szCs w:val="20"/>
        <w:shd w:val="clear" w:color="000000" w:fil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/>
        <w:w w:val="100"/>
        <w:sz w:val="20"/>
        <w:szCs w:val="20"/>
        <w:shd w:val="clear" w:color="000000" w:fill="auto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/>
        <w:w w:val="100"/>
        <w:sz w:val="20"/>
        <w:szCs w:val="20"/>
        <w:shd w:val="clear" w:color="000000" w:fill="auto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/>
        <w:w w:val="100"/>
        <w:sz w:val="20"/>
        <w:szCs w:val="20"/>
        <w:shd w:val="clear" w:color="000000" w:fil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/>
        <w:w w:val="100"/>
        <w:sz w:val="20"/>
        <w:szCs w:val="20"/>
        <w:shd w:val="clear" w:color="000000" w:fill="auto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/>
        <w:w w:val="100"/>
        <w:sz w:val="20"/>
        <w:szCs w:val="20"/>
        <w:shd w:val="clear" w:color="000000" w:fill="auto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  <w:w w:val="100"/>
        <w:sz w:val="20"/>
        <w:szCs w:val="20"/>
        <w:shd w:val="clear" w:color="000000" w:fill="auto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/>
        <w:w w:val="100"/>
        <w:sz w:val="20"/>
        <w:szCs w:val="20"/>
        <w:shd w:val="clear" w:color="000000" w:fill="auto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/>
        <w:w w:val="100"/>
        <w:sz w:val="20"/>
        <w:szCs w:val="20"/>
        <w:shd w:val="clear" w:color="000000" w:fill="auto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  <w:w w:val="100"/>
        <w:sz w:val="20"/>
        <w:szCs w:val="20"/>
        <w:shd w:val="clear" w:color="000000" w:fil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/>
        <w:w w:val="100"/>
        <w:sz w:val="20"/>
        <w:szCs w:val="20"/>
        <w:shd w:val="clear" w:color="000000" w:fill="auto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/>
        <w:w w:val="100"/>
        <w:sz w:val="20"/>
        <w:szCs w:val="20"/>
        <w:shd w:val="clear" w:color="000000" w:fill="auto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/>
        <w:w w:val="100"/>
        <w:sz w:val="20"/>
        <w:szCs w:val="20"/>
        <w:shd w:val="clear" w:color="000000" w:fil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/>
        <w:w w:val="100"/>
        <w:sz w:val="20"/>
        <w:szCs w:val="20"/>
        <w:shd w:val="clear" w:color="000000" w:fill="auto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/>
        <w:w w:val="100"/>
        <w:sz w:val="20"/>
        <w:szCs w:val="20"/>
        <w:shd w:val="clear" w:color="000000" w:fill="auto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  <w:w w:val="100"/>
        <w:sz w:val="20"/>
        <w:szCs w:val="20"/>
        <w:shd w:val="clear" w:color="000000" w:fill="auto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/>
        <w:w w:val="100"/>
        <w:sz w:val="20"/>
        <w:szCs w:val="20"/>
        <w:shd w:val="clear" w:color="000000" w:fill="auto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/>
        <w:w w:val="100"/>
        <w:sz w:val="20"/>
        <w:szCs w:val="20"/>
        <w:shd w:val="clear" w:color="000000" w:fill="auto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  <w:w w:val="100"/>
        <w:sz w:val="20"/>
        <w:szCs w:val="20"/>
        <w:shd w:val="clear" w:color="000000" w:fil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/>
        <w:w w:val="100"/>
        <w:sz w:val="20"/>
        <w:szCs w:val="20"/>
        <w:shd w:val="clear" w:color="000000" w:fill="auto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/>
        <w:w w:val="100"/>
        <w:sz w:val="20"/>
        <w:szCs w:val="20"/>
        <w:shd w:val="clear" w:color="000000" w:fill="auto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/>
        <w:w w:val="100"/>
        <w:sz w:val="20"/>
        <w:szCs w:val="20"/>
        <w:shd w:val="clear" w:color="000000" w:fil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/>
        <w:w w:val="100"/>
        <w:sz w:val="20"/>
        <w:szCs w:val="20"/>
        <w:shd w:val="clear" w:color="000000" w:fill="auto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/>
        <w:w w:val="100"/>
        <w:sz w:val="20"/>
        <w:szCs w:val="20"/>
        <w:shd w:val="clear" w:color="000000" w:fill="auto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  <w:w w:val="100"/>
        <w:sz w:val="20"/>
        <w:szCs w:val="20"/>
        <w:shd w:val="clear" w:color="000000" w:fill="auto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/>
        <w:w w:val="100"/>
        <w:sz w:val="20"/>
        <w:szCs w:val="20"/>
        <w:shd w:val="clear" w:color="000000" w:fill="auto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/>
        <w:w w:val="100"/>
        <w:sz w:val="20"/>
        <w:szCs w:val="20"/>
        <w:shd w:val="clear" w:color="000000" w:fill="auto"/>
      </w:rPr>
    </w:lvl>
  </w:abstractNum>
  <w:abstractNum w:abstractNumId="3" w15:restartNumberingAfterBreak="0">
    <w:nsid w:val="33853452"/>
    <w:multiLevelType w:val="multilevel"/>
    <w:tmpl w:val="33853452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D5E"/>
    <w:rsid w:val="00002E4B"/>
    <w:rsid w:val="000103EF"/>
    <w:rsid w:val="00015C00"/>
    <w:rsid w:val="00023EF0"/>
    <w:rsid w:val="00030ECB"/>
    <w:rsid w:val="00031A04"/>
    <w:rsid w:val="0003499E"/>
    <w:rsid w:val="00035296"/>
    <w:rsid w:val="000423EC"/>
    <w:rsid w:val="00044A4D"/>
    <w:rsid w:val="00045060"/>
    <w:rsid w:val="000452F7"/>
    <w:rsid w:val="00045D5E"/>
    <w:rsid w:val="000751E8"/>
    <w:rsid w:val="00077899"/>
    <w:rsid w:val="000827C7"/>
    <w:rsid w:val="00083B61"/>
    <w:rsid w:val="00085B19"/>
    <w:rsid w:val="00096708"/>
    <w:rsid w:val="000B3652"/>
    <w:rsid w:val="000C7E42"/>
    <w:rsid w:val="000D3FBE"/>
    <w:rsid w:val="000D4B9F"/>
    <w:rsid w:val="000D508B"/>
    <w:rsid w:val="000E6205"/>
    <w:rsid w:val="000E6611"/>
    <w:rsid w:val="000F1A40"/>
    <w:rsid w:val="0010475E"/>
    <w:rsid w:val="001118C5"/>
    <w:rsid w:val="001154D5"/>
    <w:rsid w:val="0012123E"/>
    <w:rsid w:val="0012359A"/>
    <w:rsid w:val="001250CE"/>
    <w:rsid w:val="00125AF8"/>
    <w:rsid w:val="001413F8"/>
    <w:rsid w:val="00146FD6"/>
    <w:rsid w:val="0015185E"/>
    <w:rsid w:val="001552C2"/>
    <w:rsid w:val="0015578B"/>
    <w:rsid w:val="001845D3"/>
    <w:rsid w:val="00186ED0"/>
    <w:rsid w:val="001A088A"/>
    <w:rsid w:val="001A0C9A"/>
    <w:rsid w:val="001A4AF9"/>
    <w:rsid w:val="001D3797"/>
    <w:rsid w:val="001D4A9F"/>
    <w:rsid w:val="001D5088"/>
    <w:rsid w:val="001D5A16"/>
    <w:rsid w:val="001E00A1"/>
    <w:rsid w:val="001E011D"/>
    <w:rsid w:val="001E58E1"/>
    <w:rsid w:val="001F0CBB"/>
    <w:rsid w:val="001F1BF6"/>
    <w:rsid w:val="00200ECB"/>
    <w:rsid w:val="0022491B"/>
    <w:rsid w:val="00231135"/>
    <w:rsid w:val="0023341E"/>
    <w:rsid w:val="002362D1"/>
    <w:rsid w:val="00237505"/>
    <w:rsid w:val="00256D7D"/>
    <w:rsid w:val="00262CDD"/>
    <w:rsid w:val="00265C17"/>
    <w:rsid w:val="00266E5F"/>
    <w:rsid w:val="002714E0"/>
    <w:rsid w:val="0027152F"/>
    <w:rsid w:val="0027321F"/>
    <w:rsid w:val="00294FED"/>
    <w:rsid w:val="0029524F"/>
    <w:rsid w:val="002A179D"/>
    <w:rsid w:val="002A5143"/>
    <w:rsid w:val="002A5688"/>
    <w:rsid w:val="002B28B7"/>
    <w:rsid w:val="002C1C2D"/>
    <w:rsid w:val="002C29A8"/>
    <w:rsid w:val="002D42ED"/>
    <w:rsid w:val="002E7970"/>
    <w:rsid w:val="003013F2"/>
    <w:rsid w:val="00305B29"/>
    <w:rsid w:val="00310926"/>
    <w:rsid w:val="00312B4F"/>
    <w:rsid w:val="003176BA"/>
    <w:rsid w:val="003237F5"/>
    <w:rsid w:val="00326206"/>
    <w:rsid w:val="00326FA8"/>
    <w:rsid w:val="003324F2"/>
    <w:rsid w:val="003351A3"/>
    <w:rsid w:val="003440EA"/>
    <w:rsid w:val="0034515C"/>
    <w:rsid w:val="0035216B"/>
    <w:rsid w:val="003532F3"/>
    <w:rsid w:val="00365288"/>
    <w:rsid w:val="003668A1"/>
    <w:rsid w:val="00367083"/>
    <w:rsid w:val="00383959"/>
    <w:rsid w:val="003856D8"/>
    <w:rsid w:val="0038630F"/>
    <w:rsid w:val="00391667"/>
    <w:rsid w:val="003B1DC2"/>
    <w:rsid w:val="003B6E3F"/>
    <w:rsid w:val="003B7207"/>
    <w:rsid w:val="003C4EF8"/>
    <w:rsid w:val="003C7567"/>
    <w:rsid w:val="003D005F"/>
    <w:rsid w:val="003D30FB"/>
    <w:rsid w:val="003D69BC"/>
    <w:rsid w:val="003E0A87"/>
    <w:rsid w:val="003E262C"/>
    <w:rsid w:val="003E68A4"/>
    <w:rsid w:val="003E7AAA"/>
    <w:rsid w:val="004008EF"/>
    <w:rsid w:val="004022E5"/>
    <w:rsid w:val="00404008"/>
    <w:rsid w:val="00406392"/>
    <w:rsid w:val="00407BA3"/>
    <w:rsid w:val="004125EC"/>
    <w:rsid w:val="00415F47"/>
    <w:rsid w:val="00421DC2"/>
    <w:rsid w:val="00422B9E"/>
    <w:rsid w:val="00431F02"/>
    <w:rsid w:val="0044580D"/>
    <w:rsid w:val="004635F5"/>
    <w:rsid w:val="00473E23"/>
    <w:rsid w:val="00474B98"/>
    <w:rsid w:val="00480A4B"/>
    <w:rsid w:val="004832D1"/>
    <w:rsid w:val="0049244D"/>
    <w:rsid w:val="00496B11"/>
    <w:rsid w:val="004B3E15"/>
    <w:rsid w:val="004C0731"/>
    <w:rsid w:val="004C4DBD"/>
    <w:rsid w:val="004D0AA0"/>
    <w:rsid w:val="004D1763"/>
    <w:rsid w:val="004D502F"/>
    <w:rsid w:val="004E22AC"/>
    <w:rsid w:val="004F0274"/>
    <w:rsid w:val="004F0D0F"/>
    <w:rsid w:val="004F2A93"/>
    <w:rsid w:val="004F58C8"/>
    <w:rsid w:val="00507F1C"/>
    <w:rsid w:val="00517A0F"/>
    <w:rsid w:val="005225A9"/>
    <w:rsid w:val="00524E2B"/>
    <w:rsid w:val="00526EE4"/>
    <w:rsid w:val="00534C4F"/>
    <w:rsid w:val="00536D6D"/>
    <w:rsid w:val="005438B6"/>
    <w:rsid w:val="00544BF0"/>
    <w:rsid w:val="00545BF6"/>
    <w:rsid w:val="0057053E"/>
    <w:rsid w:val="00574BE9"/>
    <w:rsid w:val="00576F14"/>
    <w:rsid w:val="00584363"/>
    <w:rsid w:val="00595A20"/>
    <w:rsid w:val="005A4B19"/>
    <w:rsid w:val="005A7C6A"/>
    <w:rsid w:val="005B3097"/>
    <w:rsid w:val="005B782C"/>
    <w:rsid w:val="005C3447"/>
    <w:rsid w:val="005E3556"/>
    <w:rsid w:val="005E6C8C"/>
    <w:rsid w:val="006015BD"/>
    <w:rsid w:val="00604F24"/>
    <w:rsid w:val="00607820"/>
    <w:rsid w:val="00614479"/>
    <w:rsid w:val="00623E15"/>
    <w:rsid w:val="006248B4"/>
    <w:rsid w:val="00624E6F"/>
    <w:rsid w:val="00627D4D"/>
    <w:rsid w:val="0063566E"/>
    <w:rsid w:val="006358D8"/>
    <w:rsid w:val="006379AA"/>
    <w:rsid w:val="006449B9"/>
    <w:rsid w:val="00650A32"/>
    <w:rsid w:val="00661407"/>
    <w:rsid w:val="00664C21"/>
    <w:rsid w:val="0067467E"/>
    <w:rsid w:val="00675DDC"/>
    <w:rsid w:val="006772F0"/>
    <w:rsid w:val="00683F48"/>
    <w:rsid w:val="00684077"/>
    <w:rsid w:val="00685E42"/>
    <w:rsid w:val="0069045E"/>
    <w:rsid w:val="006A145A"/>
    <w:rsid w:val="006C22AD"/>
    <w:rsid w:val="006C5155"/>
    <w:rsid w:val="006D449B"/>
    <w:rsid w:val="006D5AF6"/>
    <w:rsid w:val="006F2E1C"/>
    <w:rsid w:val="006F37BC"/>
    <w:rsid w:val="006F4CDB"/>
    <w:rsid w:val="00723A51"/>
    <w:rsid w:val="00724AE7"/>
    <w:rsid w:val="0072608C"/>
    <w:rsid w:val="00730DB4"/>
    <w:rsid w:val="00734699"/>
    <w:rsid w:val="00740DE2"/>
    <w:rsid w:val="0074432F"/>
    <w:rsid w:val="00745396"/>
    <w:rsid w:val="007511D3"/>
    <w:rsid w:val="00772178"/>
    <w:rsid w:val="00784D71"/>
    <w:rsid w:val="00792729"/>
    <w:rsid w:val="0079472F"/>
    <w:rsid w:val="00795208"/>
    <w:rsid w:val="0079524D"/>
    <w:rsid w:val="0079590F"/>
    <w:rsid w:val="007A21DF"/>
    <w:rsid w:val="007A7729"/>
    <w:rsid w:val="007A7DF7"/>
    <w:rsid w:val="007B1989"/>
    <w:rsid w:val="007B6B73"/>
    <w:rsid w:val="007C0BDC"/>
    <w:rsid w:val="007E3695"/>
    <w:rsid w:val="007E3F1A"/>
    <w:rsid w:val="007E48CE"/>
    <w:rsid w:val="007F311F"/>
    <w:rsid w:val="007F5DA9"/>
    <w:rsid w:val="0080583B"/>
    <w:rsid w:val="00816B82"/>
    <w:rsid w:val="008217FA"/>
    <w:rsid w:val="008230B7"/>
    <w:rsid w:val="00836B3A"/>
    <w:rsid w:val="0084071B"/>
    <w:rsid w:val="00844139"/>
    <w:rsid w:val="0084445E"/>
    <w:rsid w:val="00863158"/>
    <w:rsid w:val="00863F40"/>
    <w:rsid w:val="008679E6"/>
    <w:rsid w:val="0087168D"/>
    <w:rsid w:val="0087723F"/>
    <w:rsid w:val="00893B95"/>
    <w:rsid w:val="0089650E"/>
    <w:rsid w:val="008B0739"/>
    <w:rsid w:val="008B11CD"/>
    <w:rsid w:val="008B156B"/>
    <w:rsid w:val="008B6640"/>
    <w:rsid w:val="008B7581"/>
    <w:rsid w:val="008C4A9D"/>
    <w:rsid w:val="008D07C9"/>
    <w:rsid w:val="008D2980"/>
    <w:rsid w:val="008E4C53"/>
    <w:rsid w:val="008E7CEA"/>
    <w:rsid w:val="008F1022"/>
    <w:rsid w:val="008F1303"/>
    <w:rsid w:val="008F19AC"/>
    <w:rsid w:val="008F1E48"/>
    <w:rsid w:val="008F34A6"/>
    <w:rsid w:val="009051D0"/>
    <w:rsid w:val="00910CF9"/>
    <w:rsid w:val="0092762E"/>
    <w:rsid w:val="009307FC"/>
    <w:rsid w:val="00930A1C"/>
    <w:rsid w:val="00930E50"/>
    <w:rsid w:val="00932C9E"/>
    <w:rsid w:val="00935C3E"/>
    <w:rsid w:val="00936A3C"/>
    <w:rsid w:val="0095210B"/>
    <w:rsid w:val="00954A12"/>
    <w:rsid w:val="00960706"/>
    <w:rsid w:val="009672A5"/>
    <w:rsid w:val="00975894"/>
    <w:rsid w:val="00992A1C"/>
    <w:rsid w:val="00992AA5"/>
    <w:rsid w:val="009975F8"/>
    <w:rsid w:val="009A05B7"/>
    <w:rsid w:val="009A05C9"/>
    <w:rsid w:val="009A123F"/>
    <w:rsid w:val="009A15B8"/>
    <w:rsid w:val="009A3661"/>
    <w:rsid w:val="009A45D7"/>
    <w:rsid w:val="009A5F14"/>
    <w:rsid w:val="009B361E"/>
    <w:rsid w:val="009C0718"/>
    <w:rsid w:val="009C7DC9"/>
    <w:rsid w:val="009D2231"/>
    <w:rsid w:val="009D3845"/>
    <w:rsid w:val="009D3A18"/>
    <w:rsid w:val="009D5613"/>
    <w:rsid w:val="009E125E"/>
    <w:rsid w:val="009E2CBF"/>
    <w:rsid w:val="009E3E25"/>
    <w:rsid w:val="009E7FD6"/>
    <w:rsid w:val="009F013D"/>
    <w:rsid w:val="00A05422"/>
    <w:rsid w:val="00A16BAC"/>
    <w:rsid w:val="00A30205"/>
    <w:rsid w:val="00A3337D"/>
    <w:rsid w:val="00A417F9"/>
    <w:rsid w:val="00A42B1A"/>
    <w:rsid w:val="00A465A0"/>
    <w:rsid w:val="00A4778A"/>
    <w:rsid w:val="00A47BC5"/>
    <w:rsid w:val="00A55F39"/>
    <w:rsid w:val="00A61634"/>
    <w:rsid w:val="00A642B5"/>
    <w:rsid w:val="00A6729D"/>
    <w:rsid w:val="00A70B95"/>
    <w:rsid w:val="00AB0C40"/>
    <w:rsid w:val="00AD0DD1"/>
    <w:rsid w:val="00AD4B6E"/>
    <w:rsid w:val="00AE5DD1"/>
    <w:rsid w:val="00AF566D"/>
    <w:rsid w:val="00AF663A"/>
    <w:rsid w:val="00B04B87"/>
    <w:rsid w:val="00B04D50"/>
    <w:rsid w:val="00B12A54"/>
    <w:rsid w:val="00B27B59"/>
    <w:rsid w:val="00B416B7"/>
    <w:rsid w:val="00B41888"/>
    <w:rsid w:val="00B52012"/>
    <w:rsid w:val="00B572F4"/>
    <w:rsid w:val="00B77E28"/>
    <w:rsid w:val="00B9140E"/>
    <w:rsid w:val="00B94568"/>
    <w:rsid w:val="00BA1531"/>
    <w:rsid w:val="00BB30F4"/>
    <w:rsid w:val="00BC4917"/>
    <w:rsid w:val="00BC7977"/>
    <w:rsid w:val="00BD1B54"/>
    <w:rsid w:val="00BD5564"/>
    <w:rsid w:val="00BD71FA"/>
    <w:rsid w:val="00BF256F"/>
    <w:rsid w:val="00BF5258"/>
    <w:rsid w:val="00C23792"/>
    <w:rsid w:val="00C32B73"/>
    <w:rsid w:val="00C33D2A"/>
    <w:rsid w:val="00C35FB2"/>
    <w:rsid w:val="00C40739"/>
    <w:rsid w:val="00C45A69"/>
    <w:rsid w:val="00C53350"/>
    <w:rsid w:val="00C661DC"/>
    <w:rsid w:val="00C76908"/>
    <w:rsid w:val="00C8128F"/>
    <w:rsid w:val="00C94032"/>
    <w:rsid w:val="00C97F74"/>
    <w:rsid w:val="00CB187F"/>
    <w:rsid w:val="00CB370A"/>
    <w:rsid w:val="00CB4C71"/>
    <w:rsid w:val="00CB6540"/>
    <w:rsid w:val="00CC0B2E"/>
    <w:rsid w:val="00CC240A"/>
    <w:rsid w:val="00CC7E01"/>
    <w:rsid w:val="00CD29FC"/>
    <w:rsid w:val="00CE4B3B"/>
    <w:rsid w:val="00CF1719"/>
    <w:rsid w:val="00CF5F31"/>
    <w:rsid w:val="00D143CD"/>
    <w:rsid w:val="00D17608"/>
    <w:rsid w:val="00D25F5C"/>
    <w:rsid w:val="00D27B54"/>
    <w:rsid w:val="00D354DA"/>
    <w:rsid w:val="00D35D2A"/>
    <w:rsid w:val="00D36E64"/>
    <w:rsid w:val="00D378B0"/>
    <w:rsid w:val="00D40B43"/>
    <w:rsid w:val="00D53A3A"/>
    <w:rsid w:val="00D53EA2"/>
    <w:rsid w:val="00D55635"/>
    <w:rsid w:val="00D55640"/>
    <w:rsid w:val="00D64768"/>
    <w:rsid w:val="00D66853"/>
    <w:rsid w:val="00D761E3"/>
    <w:rsid w:val="00D80B1D"/>
    <w:rsid w:val="00D818D7"/>
    <w:rsid w:val="00D83529"/>
    <w:rsid w:val="00D93388"/>
    <w:rsid w:val="00D95B22"/>
    <w:rsid w:val="00DA421E"/>
    <w:rsid w:val="00DB05A8"/>
    <w:rsid w:val="00DB1966"/>
    <w:rsid w:val="00DB59DC"/>
    <w:rsid w:val="00DB718E"/>
    <w:rsid w:val="00DC0FD2"/>
    <w:rsid w:val="00DC3323"/>
    <w:rsid w:val="00DC5B6C"/>
    <w:rsid w:val="00DC7CC7"/>
    <w:rsid w:val="00DD10F4"/>
    <w:rsid w:val="00DD23F2"/>
    <w:rsid w:val="00DD476B"/>
    <w:rsid w:val="00DE2586"/>
    <w:rsid w:val="00DF1348"/>
    <w:rsid w:val="00DF3045"/>
    <w:rsid w:val="00DF667B"/>
    <w:rsid w:val="00DF6A41"/>
    <w:rsid w:val="00DF7A8F"/>
    <w:rsid w:val="00E055DF"/>
    <w:rsid w:val="00E06D93"/>
    <w:rsid w:val="00E11878"/>
    <w:rsid w:val="00E13AF3"/>
    <w:rsid w:val="00E17F4C"/>
    <w:rsid w:val="00E23481"/>
    <w:rsid w:val="00E25260"/>
    <w:rsid w:val="00E33548"/>
    <w:rsid w:val="00E40675"/>
    <w:rsid w:val="00E43C12"/>
    <w:rsid w:val="00E51774"/>
    <w:rsid w:val="00E54AEB"/>
    <w:rsid w:val="00E6717C"/>
    <w:rsid w:val="00E71A0B"/>
    <w:rsid w:val="00E852CE"/>
    <w:rsid w:val="00EA7828"/>
    <w:rsid w:val="00EB1FC6"/>
    <w:rsid w:val="00EB67CB"/>
    <w:rsid w:val="00EB7194"/>
    <w:rsid w:val="00EC20B7"/>
    <w:rsid w:val="00EC36D6"/>
    <w:rsid w:val="00EC7BF6"/>
    <w:rsid w:val="00ED4006"/>
    <w:rsid w:val="00EE3635"/>
    <w:rsid w:val="00EF39E8"/>
    <w:rsid w:val="00EF3F40"/>
    <w:rsid w:val="00EF4345"/>
    <w:rsid w:val="00EF6C58"/>
    <w:rsid w:val="00F0484A"/>
    <w:rsid w:val="00F11F6D"/>
    <w:rsid w:val="00F14751"/>
    <w:rsid w:val="00F3028F"/>
    <w:rsid w:val="00F3030D"/>
    <w:rsid w:val="00F34448"/>
    <w:rsid w:val="00F36E1D"/>
    <w:rsid w:val="00F43C36"/>
    <w:rsid w:val="00F44BAB"/>
    <w:rsid w:val="00F536B0"/>
    <w:rsid w:val="00F567D5"/>
    <w:rsid w:val="00F6035C"/>
    <w:rsid w:val="00F72D43"/>
    <w:rsid w:val="00F76FAF"/>
    <w:rsid w:val="00F831AF"/>
    <w:rsid w:val="00F835BB"/>
    <w:rsid w:val="00F83BDF"/>
    <w:rsid w:val="00F85EFB"/>
    <w:rsid w:val="00F92B5A"/>
    <w:rsid w:val="00F93468"/>
    <w:rsid w:val="00F93B7B"/>
    <w:rsid w:val="00F93F3A"/>
    <w:rsid w:val="00FA5843"/>
    <w:rsid w:val="00FB645B"/>
    <w:rsid w:val="00FC46F1"/>
    <w:rsid w:val="00FC5457"/>
    <w:rsid w:val="00FE269D"/>
    <w:rsid w:val="00FE3B32"/>
    <w:rsid w:val="00FE585B"/>
    <w:rsid w:val="00FF4268"/>
    <w:rsid w:val="00FF6B2A"/>
    <w:rsid w:val="7BC11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846E2"/>
  <w15:docId w15:val="{5DE5EB28-AB88-413F-89E3-7767226C1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semiHidden="1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szCs w:val="20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" w:hAnsi="Arial" w:cs="Arial"/>
      <w:b/>
      <w:bCs/>
      <w:sz w:val="12"/>
      <w:lang w:val="fr-FR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i/>
      <w:szCs w:val="20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bCs/>
      <w:sz w:val="12"/>
      <w:lang w:val="fr-FR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semiHidden/>
    <w:pPr>
      <w:jc w:val="both"/>
    </w:pPr>
  </w:style>
  <w:style w:type="paragraph" w:styleId="Corpodeltesto2">
    <w:name w:val="Body Text 2"/>
    <w:basedOn w:val="Normale"/>
    <w:semiHidden/>
    <w:rPr>
      <w:rFonts w:ascii="Arial" w:hAnsi="Arial" w:cs="Arial"/>
      <w:color w:val="333333"/>
      <w:spacing w:val="-2"/>
      <w:sz w:val="1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pPr>
      <w:spacing w:after="120"/>
    </w:pPr>
    <w:rPr>
      <w:sz w:val="16"/>
      <w:szCs w:val="16"/>
    </w:rPr>
  </w:style>
  <w:style w:type="paragraph" w:styleId="Rientrocorpodeltesto">
    <w:name w:val="Body Text Indent"/>
    <w:basedOn w:val="Normale"/>
    <w:semiHidden/>
    <w:pPr>
      <w:ind w:firstLine="708"/>
      <w:jc w:val="both"/>
    </w:pPr>
  </w:style>
  <w:style w:type="paragraph" w:styleId="Didascalia">
    <w:name w:val="caption"/>
    <w:basedOn w:val="Normale"/>
    <w:next w:val="Normale"/>
    <w:qFormat/>
    <w:rPr>
      <w:szCs w:val="20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character" w:styleId="Rimandonotaapidipagina">
    <w:name w:val="footnote reference"/>
    <w:uiPriority w:val="99"/>
    <w:semiHidden/>
    <w:unhideWhenUsed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Pr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character" w:styleId="Numeropagina">
    <w:name w:val="page number"/>
    <w:basedOn w:val="Carpredefinitoparagrafo"/>
    <w:uiPriority w:val="99"/>
  </w:style>
  <w:style w:type="paragraph" w:styleId="Nessunaspaziatur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TestofumettoCarattere">
    <w:name w:val="Testo fumetto Carattere"/>
    <w:link w:val="Testofumetto"/>
    <w:uiPriority w:val="99"/>
    <w:semiHidden/>
    <w:rPr>
      <w:rFonts w:ascii="Tahoma" w:hAnsi="Tahoma" w:cs="Tahoma"/>
      <w:sz w:val="16"/>
      <w:szCs w:val="16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IntestazioneCarattere">
    <w:name w:val="Intestazione Carattere"/>
    <w:link w:val="Intestazione"/>
    <w:uiPriority w:val="99"/>
    <w:rPr>
      <w:sz w:val="24"/>
      <w:szCs w:val="24"/>
    </w:rPr>
  </w:style>
  <w:style w:type="character" w:customStyle="1" w:styleId="Corpodeltesto3Carattere">
    <w:name w:val="Corpo del testo 3 Carattere"/>
    <w:link w:val="Corpodeltesto3"/>
    <w:uiPriority w:val="99"/>
    <w:semiHidden/>
    <w:rPr>
      <w:sz w:val="16"/>
      <w:szCs w:val="16"/>
    </w:rPr>
  </w:style>
  <w:style w:type="paragraph" w:styleId="Paragrafoelenco">
    <w:name w:val="List Paragraph"/>
    <w:basedOn w:val="Normale"/>
    <w:uiPriority w:val="34"/>
    <w:qFormat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oggetcd">
    <w:name w:val="oggetcd"/>
    <w:basedOn w:val="Normale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rpotesto1">
    <w:name w:val="Corpo testo1"/>
    <w:basedOn w:val="Normale"/>
    <w:unhideWhenUsed/>
    <w:pPr>
      <w:widowControl w:val="0"/>
      <w:spacing w:line="480" w:lineRule="atLeast"/>
      <w:jc w:val="both"/>
    </w:pPr>
    <w:rPr>
      <w:szCs w:val="20"/>
    </w:rPr>
  </w:style>
  <w:style w:type="character" w:customStyle="1" w:styleId="Menzionenonrisolta1">
    <w:name w:val="Menzione non risolta1"/>
    <w:uiPriority w:val="99"/>
    <w:semiHidden/>
    <w:unhideWhenUsed/>
    <w:rPr>
      <w:color w:val="605E5C"/>
      <w:shd w:val="clear" w:color="auto" w:fill="E1DFDD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unione@uici.it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261AB5-0E16-4C1E-9AAF-FBA7AFE36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11</Pages>
  <Words>2606</Words>
  <Characters>14855</Characters>
  <Application>Microsoft Office Word</Application>
  <DocSecurity>0</DocSecurity>
  <Lines>123</Lines>
  <Paragraphs>34</Paragraphs>
  <ScaleCrop>false</ScaleCrop>
  <Company>UICSC</Company>
  <LinksUpToDate>false</LinksUpToDate>
  <CharactersWithSpaces>17427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AMM CSL/fs</dc:title>
  <dc:creator>Anna Mandanici</dc:creator>
  <cp:lastModifiedBy>Claudia Sferrazza - Archivio UICI</cp:lastModifiedBy>
  <cp:revision>8</cp:revision>
  <cp:lastPrinted>2025-06-19T10:56:00Z</cp:lastPrinted>
  <dcterms:created xsi:type="dcterms:W3CDTF">2025-06-19T12:31:00Z</dcterms:created>
  <dcterms:modified xsi:type="dcterms:W3CDTF">2025-06-25T07:52:00Z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1033-12.2.0.21546</vt:lpwstr>
  </property>
  <property fmtid="{D5CDD505-2E9C-101B-9397-08002B2CF9AE}" pid="3" name="ICV">
    <vt:lpwstr>A9466745633C4138912CD6C3D4A5071B_13</vt:lpwstr>
  </property>
</Properties>
</file>